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1C97A" w14:textId="77777777" w:rsidR="006F0DD5" w:rsidRPr="006F0DD5" w:rsidRDefault="006F0DD5" w:rsidP="006F0DD5">
      <w:pPr>
        <w:spacing w:before="71"/>
        <w:ind w:left="3000" w:right="2962" w:hanging="9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F0DD5">
        <w:rPr>
          <w:rFonts w:asciiTheme="minorHAnsi" w:hAnsiTheme="minorHAnsi" w:cstheme="minorHAnsi"/>
          <w:b/>
          <w:bCs/>
          <w:sz w:val="22"/>
          <w:szCs w:val="22"/>
        </w:rPr>
        <w:t>Tia Wu</w:t>
      </w:r>
    </w:p>
    <w:p w14:paraId="3AEA7DAD" w14:textId="78406778" w:rsidR="002570E1" w:rsidRPr="006F0DD5" w:rsidRDefault="006F0DD5" w:rsidP="006F0DD5">
      <w:pPr>
        <w:spacing w:before="71"/>
        <w:ind w:left="3000" w:right="2962" w:hanging="99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>tia@gmail.com</w:t>
      </w:r>
    </w:p>
    <w:p w14:paraId="50E41829" w14:textId="77777777" w:rsidR="002570E1" w:rsidRPr="006F0DD5" w:rsidRDefault="006F0DD5" w:rsidP="006F0DD5">
      <w:pPr>
        <w:ind w:left="4761" w:right="472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+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1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20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5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90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7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5667</w:t>
      </w:r>
    </w:p>
    <w:p w14:paraId="597FAD37" w14:textId="77777777" w:rsidR="002570E1" w:rsidRPr="006F0DD5" w:rsidRDefault="002570E1" w:rsidP="006F0DD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250C65" w14:textId="5D5643DB" w:rsidR="002570E1" w:rsidRPr="006F0DD5" w:rsidRDefault="006F0DD5" w:rsidP="006F0DD5">
      <w:pPr>
        <w:ind w:left="140"/>
        <w:rPr>
          <w:rFonts w:asciiTheme="minorHAnsi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3"/>
          <w:w w:val="113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3"/>
          <w:w w:val="95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pacing w:val="3"/>
          <w:w w:val="98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w w:val="108"/>
          <w:sz w:val="22"/>
          <w:szCs w:val="22"/>
        </w:rPr>
        <w:t>N</w:t>
      </w:r>
    </w:p>
    <w:p w14:paraId="32594A5F" w14:textId="77777777" w:rsidR="002570E1" w:rsidRPr="006F0DD5" w:rsidRDefault="006F0DD5" w:rsidP="006F0DD5">
      <w:pPr>
        <w:spacing w:before="45"/>
        <w:ind w:left="140" w:right="7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ve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6F0DD5">
        <w:rPr>
          <w:rFonts w:asciiTheme="minorHAnsi" w:hAnsiTheme="minorHAnsi" w:cstheme="minorHAnsi"/>
          <w:b/>
          <w:sz w:val="22"/>
          <w:szCs w:val="22"/>
        </w:rPr>
        <w:t>y</w:t>
      </w:r>
      <w:r w:rsidRPr="006F0DD5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w w:val="93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2"/>
          <w:w w:val="93"/>
          <w:sz w:val="22"/>
          <w:szCs w:val="22"/>
        </w:rPr>
        <w:t>aba</w:t>
      </w:r>
      <w:r w:rsidRPr="006F0DD5">
        <w:rPr>
          <w:rFonts w:asciiTheme="minorHAnsi" w:hAnsiTheme="minorHAnsi" w:cstheme="minorHAnsi"/>
          <w:b/>
          <w:spacing w:val="3"/>
          <w:w w:val="9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w w:val="93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4"/>
          <w:w w:val="93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6F0DD5">
        <w:rPr>
          <w:rFonts w:asciiTheme="minorHAnsi" w:hAnsiTheme="minorHAnsi" w:cstheme="minorHAnsi"/>
          <w:b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w w:val="89"/>
          <w:sz w:val="22"/>
          <w:szCs w:val="22"/>
        </w:rPr>
        <w:t>La</w:t>
      </w:r>
      <w:r w:rsidRPr="006F0DD5">
        <w:rPr>
          <w:rFonts w:asciiTheme="minorHAnsi" w:hAnsiTheme="minorHAnsi" w:cstheme="minorHAnsi"/>
          <w:b/>
          <w:w w:val="89"/>
          <w:sz w:val="22"/>
          <w:szCs w:val="22"/>
        </w:rPr>
        <w:t>w</w:t>
      </w:r>
      <w:r w:rsidRPr="006F0DD5">
        <w:rPr>
          <w:rFonts w:asciiTheme="minorHAnsi" w:hAnsiTheme="minorHAnsi" w:cstheme="minorHAnsi"/>
          <w:b/>
          <w:spacing w:val="11"/>
          <w:w w:val="8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w w:val="149"/>
          <w:sz w:val="22"/>
          <w:szCs w:val="22"/>
        </w:rPr>
        <w:t>/</w:t>
      </w:r>
      <w:r w:rsidRPr="006F0DD5">
        <w:rPr>
          <w:rFonts w:asciiTheme="minorHAnsi" w:hAnsiTheme="minorHAnsi" w:cstheme="minorHAnsi"/>
          <w:b/>
          <w:spacing w:val="-25"/>
          <w:w w:val="14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w w:val="96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2"/>
          <w:w w:val="96"/>
          <w:sz w:val="22"/>
          <w:szCs w:val="22"/>
        </w:rPr>
        <w:t>ander</w:t>
      </w:r>
      <w:r w:rsidRPr="006F0DD5">
        <w:rPr>
          <w:rFonts w:asciiTheme="minorHAnsi" w:hAnsiTheme="minorHAnsi" w:cstheme="minorHAnsi"/>
          <w:b/>
          <w:spacing w:val="1"/>
          <w:w w:val="96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pacing w:val="2"/>
          <w:w w:val="96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w w:val="96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14"/>
          <w:w w:val="96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6F0DD5">
        <w:rPr>
          <w:rFonts w:asciiTheme="minorHAnsi" w:hAnsiTheme="minorHAnsi" w:cstheme="minorHAnsi"/>
          <w:b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ne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s                                                         </w:t>
      </w:r>
      <w:r w:rsidRPr="006F0DD5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Tu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oo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J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J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/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istr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3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ece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201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3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9"/>
        <w:gridCol w:w="671"/>
        <w:gridCol w:w="3865"/>
      </w:tblGrid>
      <w:tr w:rsidR="002570E1" w:rsidRPr="006F0DD5" w14:paraId="5E254CFD" w14:textId="77777777">
        <w:trPr>
          <w:trHeight w:hRule="exact" w:val="286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</w:tcPr>
          <w:p w14:paraId="2686E386" w14:textId="77777777" w:rsidR="002570E1" w:rsidRPr="006F0DD5" w:rsidRDefault="006F0DD5" w:rsidP="006F0DD5">
            <w:pPr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J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D</w:t>
            </w:r>
            <w:r w:rsidRPr="006F0DD5">
              <w:rPr>
                <w:rFonts w:asciiTheme="minorHAnsi" w:eastAsia="Goudy Old Style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:</w:t>
            </w:r>
            <w:r w:rsidRPr="006F0DD5">
              <w:rPr>
                <w:rFonts w:asciiTheme="minorHAnsi" w:eastAsia="Goudy Old Style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3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.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2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6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14:paraId="1FD34A52" w14:textId="77777777" w:rsidR="002570E1" w:rsidRPr="006F0DD5" w:rsidRDefault="002570E1" w:rsidP="006F0DD5">
            <w:pPr>
              <w:spacing w:before="14"/>
              <w:ind w:left="44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07D6FFF0" w14:textId="77777777" w:rsidR="002570E1" w:rsidRPr="006F0DD5" w:rsidRDefault="006F0DD5" w:rsidP="006F0DD5">
            <w:pPr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4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:</w:t>
            </w:r>
            <w:r w:rsidRPr="006F0DD5">
              <w:rPr>
                <w:rFonts w:asciiTheme="minorHAnsi" w:eastAsia="Goudy Old Style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3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.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4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6</w:t>
            </w:r>
          </w:p>
        </w:tc>
      </w:tr>
      <w:tr w:rsidR="002570E1" w:rsidRPr="006F0DD5" w14:paraId="3DA08A2B" w14:textId="77777777">
        <w:trPr>
          <w:trHeight w:hRule="exact" w:val="264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</w:tcPr>
          <w:p w14:paraId="58076598" w14:textId="77777777" w:rsidR="002570E1" w:rsidRPr="006F0DD5" w:rsidRDefault="006F0DD5" w:rsidP="006F0DD5">
            <w:pPr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.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.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.</w:t>
            </w:r>
            <w:r w:rsidRPr="006F0DD5">
              <w:rPr>
                <w:rFonts w:asciiTheme="minorHAnsi" w:eastAsia="Goudy Old Style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ss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:</w:t>
            </w:r>
            <w:r w:rsidRPr="006F0DD5">
              <w:rPr>
                <w:rFonts w:asciiTheme="minorHAnsi" w:eastAsia="Goudy Old Style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axa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rs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nco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and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14:paraId="2ED15056" w14:textId="77777777" w:rsidR="002570E1" w:rsidRPr="006F0DD5" w:rsidRDefault="002570E1" w:rsidP="006F0DD5">
            <w:pPr>
              <w:ind w:left="44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2F03BE19" w14:textId="77777777" w:rsidR="002570E1" w:rsidRPr="006F0DD5" w:rsidRDefault="006F0DD5" w:rsidP="006F0DD5">
            <w:pPr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4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oncen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:</w:t>
            </w:r>
            <w:r w:rsidRPr="006F0DD5">
              <w:rPr>
                <w:rFonts w:asciiTheme="minorHAnsi" w:eastAsia="Goudy Old Style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nanc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is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k</w:t>
            </w:r>
          </w:p>
        </w:tc>
      </w:tr>
      <w:tr w:rsidR="002570E1" w:rsidRPr="006F0DD5" w14:paraId="57DDF828" w14:textId="77777777">
        <w:trPr>
          <w:trHeight w:hRule="exact" w:val="264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</w:tcPr>
          <w:p w14:paraId="52E1593B" w14:textId="77777777" w:rsidR="002570E1" w:rsidRPr="006F0DD5" w:rsidRDefault="006F0DD5" w:rsidP="006F0DD5">
            <w:pPr>
              <w:ind w:left="40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ap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an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on</w:t>
            </w:r>
            <w:r w:rsidRPr="006F0DD5">
              <w:rPr>
                <w:rFonts w:asciiTheme="minorHAnsi" w:eastAsia="Goudy Old Style" w:hAnsiTheme="minorHAnsi" w:cstheme="minorHAnsi"/>
                <w:w w:val="103"/>
                <w:sz w:val="22"/>
                <w:szCs w:val="22"/>
              </w:rPr>
              <w:t>s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14:paraId="2A28FC75" w14:textId="77777777" w:rsidR="002570E1" w:rsidRPr="006F0DD5" w:rsidRDefault="002570E1" w:rsidP="006F0DD5">
            <w:pPr>
              <w:ind w:left="44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0169EE0C" w14:textId="77777777" w:rsidR="002570E1" w:rsidRPr="006F0DD5" w:rsidRDefault="006F0DD5" w:rsidP="006F0DD5">
            <w:pPr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4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4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ss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n</w:t>
            </w:r>
          </w:p>
        </w:tc>
      </w:tr>
      <w:tr w:rsidR="002570E1" w:rsidRPr="006F0DD5" w14:paraId="15C559FE" w14:textId="77777777">
        <w:trPr>
          <w:trHeight w:hRule="exact" w:val="264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</w:tcPr>
          <w:p w14:paraId="79860067" w14:textId="77777777" w:rsidR="002570E1" w:rsidRPr="006F0DD5" w:rsidRDefault="006F0DD5" w:rsidP="006F0DD5">
            <w:pPr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J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un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Ed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J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OURNA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GA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4"/>
                <w:sz w:val="22"/>
                <w:szCs w:val="22"/>
              </w:rPr>
              <w:t>RO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4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4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4"/>
                <w:sz w:val="22"/>
                <w:szCs w:val="22"/>
              </w:rPr>
              <w:t>SSI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4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w w:val="104"/>
                <w:sz w:val="22"/>
                <w:szCs w:val="22"/>
              </w:rPr>
              <w:t>N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14:paraId="24CA6DF9" w14:textId="77777777" w:rsidR="002570E1" w:rsidRPr="006F0DD5" w:rsidRDefault="002570E1" w:rsidP="006F0DD5">
            <w:pPr>
              <w:ind w:left="44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04E9BB5C" w14:textId="77777777" w:rsidR="002570E1" w:rsidRPr="006F0DD5" w:rsidRDefault="006F0DD5" w:rsidP="006F0DD5">
            <w:pPr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Lex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is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ex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ssi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h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rtifi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d</w:t>
            </w:r>
          </w:p>
        </w:tc>
      </w:tr>
      <w:tr w:rsidR="002570E1" w:rsidRPr="006F0DD5" w14:paraId="2481DE49" w14:textId="77777777">
        <w:trPr>
          <w:trHeight w:hRule="exact" w:val="342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</w:tcPr>
          <w:p w14:paraId="4F1A2723" w14:textId="77777777" w:rsidR="002570E1" w:rsidRPr="006F0DD5" w:rsidRDefault="006F0DD5" w:rsidP="006F0DD5">
            <w:pPr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D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lt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Lega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y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14:paraId="395C3698" w14:textId="77777777" w:rsidR="002570E1" w:rsidRPr="006F0DD5" w:rsidRDefault="002570E1" w:rsidP="006F0D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14:paraId="21A726A2" w14:textId="77777777" w:rsidR="002570E1" w:rsidRPr="006F0DD5" w:rsidRDefault="002570E1" w:rsidP="006F0D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394A4C" w14:textId="77777777" w:rsidR="002570E1" w:rsidRPr="006F0DD5" w:rsidRDefault="002570E1" w:rsidP="006F0DD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E40CCB" w14:textId="77777777" w:rsidR="002570E1" w:rsidRPr="006F0DD5" w:rsidRDefault="006F0DD5" w:rsidP="006F0DD5">
      <w:pPr>
        <w:spacing w:before="28"/>
        <w:ind w:left="140" w:right="65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ver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sit</w:t>
      </w:r>
      <w:r w:rsidRPr="006F0DD5">
        <w:rPr>
          <w:rFonts w:asciiTheme="minorHAnsi" w:hAnsiTheme="minorHAnsi" w:cstheme="minorHAnsi"/>
          <w:b/>
          <w:sz w:val="22"/>
          <w:szCs w:val="22"/>
        </w:rPr>
        <w:t>y</w:t>
      </w:r>
      <w:r w:rsidRPr="006F0DD5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aba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a                                                                                                                                     </w:t>
      </w:r>
      <w:r w:rsidRPr="006F0DD5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Tu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oo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Bache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rts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1"/>
          <w:w w:val="91"/>
          <w:sz w:val="22"/>
          <w:szCs w:val="22"/>
        </w:rPr>
        <w:t>c</w:t>
      </w:r>
      <w:r w:rsidRPr="006F0DD5">
        <w:rPr>
          <w:rFonts w:asciiTheme="minorHAnsi" w:hAnsiTheme="minorHAnsi" w:cstheme="minorHAnsi"/>
          <w:i/>
          <w:spacing w:val="2"/>
          <w:w w:val="91"/>
          <w:sz w:val="22"/>
          <w:szCs w:val="22"/>
        </w:rPr>
        <w:t>u</w:t>
      </w:r>
      <w:r w:rsidRPr="006F0DD5">
        <w:rPr>
          <w:rFonts w:asciiTheme="minorHAnsi" w:hAnsiTheme="minorHAnsi" w:cstheme="minorHAnsi"/>
          <w:i/>
          <w:w w:val="91"/>
          <w:sz w:val="22"/>
          <w:szCs w:val="22"/>
        </w:rPr>
        <w:t>m</w:t>
      </w:r>
      <w:r w:rsidRPr="006F0DD5">
        <w:rPr>
          <w:rFonts w:asciiTheme="minorHAnsi" w:hAnsiTheme="minorHAnsi" w:cstheme="minorHAnsi"/>
          <w:i/>
          <w:spacing w:val="12"/>
          <w:w w:val="9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1"/>
          <w:w w:val="91"/>
          <w:sz w:val="22"/>
          <w:szCs w:val="22"/>
        </w:rPr>
        <w:t>l</w:t>
      </w:r>
      <w:r w:rsidRPr="006F0DD5">
        <w:rPr>
          <w:rFonts w:asciiTheme="minorHAnsi" w:hAnsiTheme="minorHAnsi" w:cstheme="minorHAnsi"/>
          <w:i/>
          <w:spacing w:val="2"/>
          <w:w w:val="91"/>
          <w:sz w:val="22"/>
          <w:szCs w:val="22"/>
        </w:rPr>
        <w:t>aud</w:t>
      </w:r>
      <w:r w:rsidRPr="006F0DD5">
        <w:rPr>
          <w:rFonts w:asciiTheme="minorHAnsi" w:hAnsiTheme="minorHAnsi" w:cstheme="minorHAnsi"/>
          <w:i/>
          <w:spacing w:val="1"/>
          <w:w w:val="91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w w:val="91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w w:val="9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istr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3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200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9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34"/>
        <w:gridCol w:w="596"/>
        <w:gridCol w:w="4697"/>
      </w:tblGrid>
      <w:tr w:rsidR="002570E1" w:rsidRPr="006F0DD5" w14:paraId="0D64C77B" w14:textId="77777777">
        <w:trPr>
          <w:trHeight w:hRule="exact" w:val="816"/>
        </w:trPr>
        <w:tc>
          <w:tcPr>
            <w:tcW w:w="5434" w:type="dxa"/>
            <w:tcBorders>
              <w:top w:val="nil"/>
              <w:left w:val="nil"/>
              <w:bottom w:val="nil"/>
              <w:right w:val="nil"/>
            </w:tcBorders>
          </w:tcPr>
          <w:p w14:paraId="44CB90A7" w14:textId="77777777" w:rsidR="002570E1" w:rsidRPr="006F0DD5" w:rsidRDefault="006F0DD5" w:rsidP="006F0DD5">
            <w:pPr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:</w:t>
            </w:r>
            <w:r w:rsidRPr="006F0DD5">
              <w:rPr>
                <w:rFonts w:asciiTheme="minorHAnsi" w:eastAsia="Goudy Old Style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3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.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5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4</w:t>
            </w:r>
          </w:p>
          <w:p w14:paraId="50792664" w14:textId="66CB7B46" w:rsidR="002570E1" w:rsidRPr="006F0DD5" w:rsidRDefault="006F0DD5" w:rsidP="006F0DD5">
            <w:pPr>
              <w:spacing w:before="12"/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U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ve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rsit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y</w:t>
            </w:r>
            <w:r w:rsidRPr="006F0DD5">
              <w:rPr>
                <w:rFonts w:asciiTheme="minorHAnsi" w:eastAsia="Goudy Old Style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H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m</w:t>
            </w:r>
          </w:p>
          <w:p w14:paraId="52C2AE5B" w14:textId="32B1B723" w:rsidR="002570E1" w:rsidRPr="006F0DD5" w:rsidRDefault="006F0DD5" w:rsidP="006F0DD5">
            <w:pPr>
              <w:spacing w:before="12"/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H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So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ci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:</w:t>
            </w:r>
            <w:r w:rsidRPr="006F0DD5">
              <w:rPr>
                <w:rFonts w:asciiTheme="minorHAnsi" w:eastAsia="Goudy Old Style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La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bd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D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a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11A7C5B5" w14:textId="77777777" w:rsidR="002570E1" w:rsidRPr="006F0DD5" w:rsidRDefault="002570E1" w:rsidP="006F0DD5">
            <w:pPr>
              <w:spacing w:before="14"/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6C5872C3" w14:textId="77777777" w:rsidR="002570E1" w:rsidRPr="006F0DD5" w:rsidRDefault="002570E1" w:rsidP="006F0DD5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37A405" w14:textId="77777777" w:rsidR="002570E1" w:rsidRPr="006F0DD5" w:rsidRDefault="002570E1" w:rsidP="006F0DD5">
            <w:pPr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 w14:paraId="299C0CFD" w14:textId="77777777" w:rsidR="002570E1" w:rsidRPr="006F0DD5" w:rsidRDefault="006F0DD5" w:rsidP="006F0DD5">
            <w:pPr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rfr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it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y</w:t>
            </w:r>
            <w:r w:rsidRPr="006F0DD5">
              <w:rPr>
                <w:rFonts w:asciiTheme="minorHAnsi" w:eastAsia="Goudy Old Style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ounc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il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 xml:space="preserve">: </w:t>
            </w:r>
            <w:r w:rsidRPr="006F0DD5">
              <w:rPr>
                <w:rFonts w:asciiTheme="minorHAnsi" w:eastAsia="Goudy Old Style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mm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itt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ha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ir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Pu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b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li</w:t>
            </w:r>
            <w:r w:rsidRPr="006F0DD5">
              <w:rPr>
                <w:rFonts w:asciiTheme="minorHAnsi" w:eastAsia="Goudy Old Style" w:hAnsiTheme="minorHAnsi" w:cstheme="minorHAnsi"/>
                <w:w w:val="103"/>
                <w:sz w:val="22"/>
                <w:szCs w:val="22"/>
              </w:rPr>
              <w:t>c</w:t>
            </w:r>
          </w:p>
          <w:p w14:paraId="62AB1016" w14:textId="77777777" w:rsidR="002570E1" w:rsidRPr="006F0DD5" w:rsidRDefault="006F0DD5" w:rsidP="006F0DD5">
            <w:pPr>
              <w:spacing w:before="12"/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J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ud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ff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ir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Boa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d</w:t>
            </w:r>
          </w:p>
          <w:p w14:paraId="57951573" w14:textId="77777777" w:rsidR="002570E1" w:rsidRPr="006F0DD5" w:rsidRDefault="006F0DD5" w:rsidP="006F0DD5">
            <w:pPr>
              <w:spacing w:before="12"/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ee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k</w:t>
            </w:r>
            <w:r w:rsidRPr="006F0DD5">
              <w:rPr>
                <w:rFonts w:asciiTheme="minorHAnsi" w:eastAsia="Goudy Old Style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Exce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enc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Aw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d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u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tst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and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w w:val="10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2"/>
                <w:sz w:val="22"/>
                <w:szCs w:val="22"/>
              </w:rPr>
              <w:t>J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ud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w w:val="103"/>
                <w:sz w:val="22"/>
                <w:szCs w:val="22"/>
              </w:rPr>
              <w:t>l</w:t>
            </w:r>
          </w:p>
        </w:tc>
      </w:tr>
      <w:tr w:rsidR="002570E1" w:rsidRPr="006F0DD5" w14:paraId="19F487AD" w14:textId="77777777">
        <w:trPr>
          <w:trHeight w:hRule="exact" w:val="1056"/>
        </w:trPr>
        <w:tc>
          <w:tcPr>
            <w:tcW w:w="5434" w:type="dxa"/>
            <w:tcBorders>
              <w:top w:val="nil"/>
              <w:left w:val="nil"/>
              <w:bottom w:val="nil"/>
              <w:right w:val="nil"/>
            </w:tcBorders>
          </w:tcPr>
          <w:p w14:paraId="6E455FF8" w14:textId="77777777" w:rsidR="002570E1" w:rsidRPr="006F0DD5" w:rsidRDefault="006F0DD5" w:rsidP="006F0DD5">
            <w:pPr>
              <w:ind w:left="40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pha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Soc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y</w:t>
            </w:r>
            <w:r w:rsidRPr="006F0DD5">
              <w:rPr>
                <w:rFonts w:asciiTheme="minorHAnsi" w:eastAsia="Goudy Old Style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ll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e</w:t>
            </w:r>
          </w:p>
          <w:p w14:paraId="767FA653" w14:textId="77777777" w:rsidR="002570E1" w:rsidRPr="006F0DD5" w:rsidRDefault="006F0DD5" w:rsidP="006F0DD5">
            <w:pPr>
              <w:spacing w:before="12"/>
              <w:ind w:left="40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Scho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w w:val="103"/>
                <w:sz w:val="22"/>
                <w:szCs w:val="22"/>
              </w:rPr>
              <w:t>s</w:t>
            </w:r>
          </w:p>
          <w:p w14:paraId="1A1CBA76" w14:textId="0F650D08" w:rsidR="002570E1" w:rsidRPr="006F0DD5" w:rsidRDefault="006F0DD5" w:rsidP="006F0DD5">
            <w:pPr>
              <w:spacing w:before="12"/>
              <w:ind w:left="4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6F0DD5"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uden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ove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ss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oc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 xml:space="preserve">: </w:t>
            </w:r>
            <w:r w:rsidRPr="006F0DD5">
              <w:rPr>
                <w:rFonts w:asciiTheme="minorHAnsi" w:eastAsia="Goudy Old Style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Se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na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e</w:t>
            </w:r>
          </w:p>
          <w:p w14:paraId="5B2A0187" w14:textId="77777777" w:rsidR="002570E1" w:rsidRPr="006F0DD5" w:rsidRDefault="006F0DD5" w:rsidP="006F0DD5">
            <w:pPr>
              <w:spacing w:before="12"/>
              <w:ind w:left="40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rli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en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V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eg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istr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&amp;</w:t>
            </w:r>
            <w:r w:rsidRPr="006F0DD5">
              <w:rPr>
                <w:rFonts w:asciiTheme="minorHAnsi" w:eastAsia="Goudy Old Style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Pa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rti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on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75898EE0" w14:textId="77777777" w:rsidR="002570E1" w:rsidRPr="006F0DD5" w:rsidRDefault="002570E1" w:rsidP="006F0DD5">
            <w:pPr>
              <w:spacing w:before="1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3B2ABA" w14:textId="77777777" w:rsidR="002570E1" w:rsidRPr="006F0DD5" w:rsidRDefault="002570E1" w:rsidP="006F0DD5">
            <w:pPr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  <w:p w14:paraId="2DE2E515" w14:textId="77777777" w:rsidR="002570E1" w:rsidRPr="006F0DD5" w:rsidRDefault="002570E1" w:rsidP="006F0DD5">
            <w:pPr>
              <w:spacing w:before="1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7B235A" w14:textId="77777777" w:rsidR="002570E1" w:rsidRPr="006F0DD5" w:rsidRDefault="002570E1" w:rsidP="006F0DD5">
            <w:pPr>
              <w:ind w:left="366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 w14:paraId="330833E6" w14:textId="77777777" w:rsidR="002570E1" w:rsidRPr="006F0DD5" w:rsidRDefault="006F0DD5" w:rsidP="006F0DD5">
            <w:pPr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Boa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d</w:t>
            </w:r>
            <w:r w:rsidRPr="006F0DD5">
              <w:rPr>
                <w:rFonts w:asciiTheme="minorHAnsi" w:eastAsia="Goudy Old Style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4"/>
                <w:w w:val="102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b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w w:val="103"/>
                <w:sz w:val="22"/>
                <w:szCs w:val="22"/>
              </w:rPr>
              <w:t>r</w:t>
            </w:r>
          </w:p>
          <w:p w14:paraId="5CBBD04D" w14:textId="77777777" w:rsidR="002570E1" w:rsidRPr="006F0DD5" w:rsidRDefault="006F0DD5" w:rsidP="006F0DD5">
            <w:pPr>
              <w:spacing w:before="12"/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Pub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li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s</w:t>
            </w:r>
            <w:r w:rsidRPr="006F0DD5">
              <w:rPr>
                <w:rFonts w:asciiTheme="minorHAnsi" w:eastAsia="Goudy Old Style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mm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itt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ee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mm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D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lt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a</w:t>
            </w:r>
          </w:p>
          <w:p w14:paraId="2C32FA55" w14:textId="77777777" w:rsidR="002570E1" w:rsidRPr="006F0DD5" w:rsidRDefault="006F0DD5" w:rsidP="006F0DD5">
            <w:pPr>
              <w:spacing w:before="12"/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y</w:t>
            </w:r>
          </w:p>
          <w:p w14:paraId="3ABA58FC" w14:textId="77777777" w:rsidR="002570E1" w:rsidRPr="006F0DD5" w:rsidRDefault="006F0DD5" w:rsidP="006F0DD5">
            <w:pPr>
              <w:spacing w:before="12"/>
              <w:ind w:left="131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h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Ep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sil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–</w:t>
            </w:r>
            <w:r w:rsidRPr="006F0DD5">
              <w:rPr>
                <w:rFonts w:asciiTheme="minorHAnsi" w:eastAsia="Goudy Old Style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P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ssi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ona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ea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st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F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3"/>
                <w:sz w:val="22"/>
                <w:szCs w:val="22"/>
              </w:rPr>
              <w:t>t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y</w:t>
            </w:r>
          </w:p>
        </w:tc>
      </w:tr>
      <w:tr w:rsidR="002570E1" w:rsidRPr="006F0DD5" w14:paraId="220324FF" w14:textId="77777777">
        <w:trPr>
          <w:trHeight w:hRule="exact" w:val="340"/>
        </w:trPr>
        <w:tc>
          <w:tcPr>
            <w:tcW w:w="5434" w:type="dxa"/>
            <w:tcBorders>
              <w:top w:val="nil"/>
              <w:left w:val="nil"/>
              <w:bottom w:val="nil"/>
              <w:right w:val="nil"/>
            </w:tcBorders>
          </w:tcPr>
          <w:p w14:paraId="5505C04D" w14:textId="77777777" w:rsidR="002570E1" w:rsidRPr="006F0DD5" w:rsidRDefault="006F0DD5" w:rsidP="006F0DD5">
            <w:pPr>
              <w:ind w:left="400"/>
              <w:rPr>
                <w:rFonts w:asciiTheme="minorHAnsi" w:eastAsia="Goudy Old Style" w:hAnsiTheme="minorHAnsi" w:cstheme="minorHAnsi"/>
                <w:sz w:val="22"/>
                <w:szCs w:val="22"/>
              </w:rPr>
            </w:pP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3"/>
                <w:sz w:val="22"/>
                <w:szCs w:val="22"/>
              </w:rPr>
              <w:t>mm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itt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ee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,</w:t>
            </w:r>
            <w:r w:rsidRPr="006F0DD5">
              <w:rPr>
                <w:rFonts w:asciiTheme="minorHAnsi" w:eastAsia="Goudy Old Style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B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l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oc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k</w:t>
            </w:r>
            <w:r w:rsidRPr="006F0DD5">
              <w:rPr>
                <w:rFonts w:asciiTheme="minorHAnsi" w:eastAsia="Goudy Old Style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Sea</w:t>
            </w:r>
            <w:r w:rsidRPr="006F0DD5">
              <w:rPr>
                <w:rFonts w:asciiTheme="minorHAnsi" w:eastAsia="Goudy Old Style" w:hAnsiTheme="minorHAnsi" w:cstheme="minorHAnsi"/>
                <w:spacing w:val="1"/>
                <w:sz w:val="22"/>
                <w:szCs w:val="22"/>
              </w:rPr>
              <w:t>ti</w:t>
            </w:r>
            <w:r w:rsidRPr="006F0DD5">
              <w:rPr>
                <w:rFonts w:asciiTheme="minorHAnsi" w:eastAsia="Goudy Old Style" w:hAnsiTheme="minorHAnsi" w:cstheme="minorHAnsi"/>
                <w:spacing w:val="2"/>
                <w:sz w:val="22"/>
                <w:szCs w:val="22"/>
              </w:rPr>
              <w:t>n</w:t>
            </w:r>
            <w:r w:rsidRPr="006F0DD5">
              <w:rPr>
                <w:rFonts w:asciiTheme="minorHAnsi" w:eastAsia="Goudy Old Style" w:hAnsiTheme="minorHAnsi" w:cstheme="minorHAnsi"/>
                <w:sz w:val="22"/>
                <w:szCs w:val="22"/>
              </w:rPr>
              <w:t>g</w:t>
            </w:r>
            <w:r w:rsidRPr="006F0DD5">
              <w:rPr>
                <w:rFonts w:asciiTheme="minorHAnsi" w:eastAsia="Goudy Old Style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C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F0DD5">
              <w:rPr>
                <w:rFonts w:asciiTheme="minorHAnsi" w:eastAsia="Goudy Old Style" w:hAnsiTheme="minorHAnsi" w:cstheme="minorHAnsi"/>
                <w:spacing w:val="3"/>
                <w:w w:val="102"/>
                <w:sz w:val="22"/>
                <w:szCs w:val="22"/>
              </w:rPr>
              <w:t>mm</w:t>
            </w:r>
            <w:r w:rsidRPr="006F0DD5">
              <w:rPr>
                <w:rFonts w:asciiTheme="minorHAnsi" w:eastAsia="Goudy Old Style" w:hAnsiTheme="minorHAnsi" w:cstheme="minorHAnsi"/>
                <w:spacing w:val="1"/>
                <w:w w:val="103"/>
                <w:sz w:val="22"/>
                <w:szCs w:val="22"/>
              </w:rPr>
              <w:t>itt</w:t>
            </w:r>
            <w:r w:rsidRPr="006F0DD5">
              <w:rPr>
                <w:rFonts w:asciiTheme="minorHAnsi" w:eastAsia="Goudy Old Style" w:hAnsiTheme="minorHAnsi" w:cstheme="minorHAnsi"/>
                <w:spacing w:val="2"/>
                <w:w w:val="102"/>
                <w:sz w:val="22"/>
                <w:szCs w:val="22"/>
              </w:rPr>
              <w:t>e</w:t>
            </w:r>
            <w:r w:rsidRPr="006F0DD5">
              <w:rPr>
                <w:rFonts w:asciiTheme="minorHAnsi" w:eastAsia="Goudy Old Style" w:hAnsiTheme="minorHAnsi" w:cstheme="minorHAnsi"/>
                <w:w w:val="102"/>
                <w:sz w:val="22"/>
                <w:szCs w:val="22"/>
              </w:rPr>
              <w:t>e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</w:tcPr>
          <w:p w14:paraId="58AF3C9D" w14:textId="77777777" w:rsidR="002570E1" w:rsidRPr="006F0DD5" w:rsidRDefault="002570E1" w:rsidP="006F0D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nil"/>
            </w:tcBorders>
          </w:tcPr>
          <w:p w14:paraId="55B5296D" w14:textId="77777777" w:rsidR="002570E1" w:rsidRPr="006F0DD5" w:rsidRDefault="002570E1" w:rsidP="006F0DD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AF21C7" w14:textId="77777777" w:rsidR="002570E1" w:rsidRPr="006F0DD5" w:rsidRDefault="002570E1" w:rsidP="006F0DD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AFB2A5" w14:textId="517606E5" w:rsidR="002570E1" w:rsidRPr="006F0DD5" w:rsidRDefault="006F0DD5" w:rsidP="006F0DD5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X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PE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NC</w:t>
      </w:r>
      <w:r w:rsidRPr="006F0DD5">
        <w:rPr>
          <w:rFonts w:asciiTheme="minorHAnsi" w:hAnsiTheme="minorHAnsi" w:cstheme="minorHAnsi"/>
          <w:b/>
          <w:sz w:val="22"/>
          <w:szCs w:val="22"/>
        </w:rPr>
        <w:t>E</w:t>
      </w:r>
    </w:p>
    <w:p w14:paraId="59655EBF" w14:textId="77777777" w:rsidR="002570E1" w:rsidRPr="006F0DD5" w:rsidRDefault="006F0DD5" w:rsidP="006F0DD5">
      <w:pPr>
        <w:spacing w:before="50"/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ono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ab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</w:t>
      </w:r>
      <w:r w:rsidRPr="006F0DD5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ngha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L</w:t>
      </w:r>
    </w:p>
    <w:p w14:paraId="20F0BA80" w14:textId="77777777" w:rsidR="002570E1" w:rsidRPr="006F0DD5" w:rsidRDefault="006F0DD5" w:rsidP="006F0DD5">
      <w:pPr>
        <w:spacing w:before="18"/>
        <w:ind w:left="140"/>
        <w:rPr>
          <w:rFonts w:asciiTheme="minorHAnsi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w w:val="92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w w:val="9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w w:val="92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pacing w:val="11"/>
          <w:w w:val="92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ist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our</w:t>
      </w:r>
      <w:r w:rsidRPr="006F0DD5">
        <w:rPr>
          <w:rFonts w:asciiTheme="minorHAnsi" w:hAnsiTheme="minorHAnsi" w:cstheme="minorHAnsi"/>
          <w:b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6F0DD5">
        <w:rPr>
          <w:rFonts w:asciiTheme="minorHAnsi" w:hAnsiTheme="minorHAnsi" w:cstheme="minorHAnsi"/>
          <w:b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her</w:t>
      </w:r>
      <w:r w:rsidRPr="006F0DD5">
        <w:rPr>
          <w:rFonts w:asciiTheme="minorHAnsi" w:hAnsiTheme="minorHAnsi" w:cstheme="minorHAnsi"/>
          <w:b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ist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aba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z w:val="22"/>
          <w:szCs w:val="22"/>
        </w:rPr>
        <w:t>a</w:t>
      </w:r>
    </w:p>
    <w:p w14:paraId="4E2F96AB" w14:textId="77777777" w:rsidR="002570E1" w:rsidRPr="006F0DD5" w:rsidRDefault="006F0DD5" w:rsidP="006F0DD5">
      <w:pPr>
        <w:spacing w:before="16"/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Ex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2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La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–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J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2012</w:t>
      </w:r>
    </w:p>
    <w:p w14:paraId="12B3F39E" w14:textId="77777777" w:rsidR="002570E1" w:rsidRPr="006F0DD5" w:rsidRDefault="002570E1" w:rsidP="006F0D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C95B18B" w14:textId="77777777" w:rsidR="002570E1" w:rsidRPr="006F0DD5" w:rsidRDefault="006F0DD5" w:rsidP="006F0DD5">
      <w:pPr>
        <w:ind w:left="140" w:right="64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epar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6F0DD5">
        <w:rPr>
          <w:rFonts w:asciiTheme="minorHAnsi" w:hAnsiTheme="minorHAnsi" w:cstheme="minorHAnsi"/>
          <w:b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f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erce</w:t>
      </w:r>
      <w:r w:rsidRPr="006F0DD5">
        <w:rPr>
          <w:rFonts w:asciiTheme="minorHAnsi" w:hAnsiTheme="minorHAnsi" w:cstheme="minorHAnsi"/>
          <w:b/>
          <w:sz w:val="22"/>
          <w:szCs w:val="22"/>
        </w:rPr>
        <w:t>,</w:t>
      </w:r>
      <w:r w:rsidRPr="006F0DD5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Econo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6F0DD5">
        <w:rPr>
          <w:rFonts w:asciiTheme="minorHAnsi" w:hAnsiTheme="minorHAnsi" w:cstheme="minorHAnsi"/>
          <w:b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w w:val="93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w w:val="93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w w:val="93"/>
          <w:sz w:val="22"/>
          <w:szCs w:val="22"/>
        </w:rPr>
        <w:t>tisti</w:t>
      </w:r>
      <w:r w:rsidRPr="006F0DD5">
        <w:rPr>
          <w:rFonts w:asciiTheme="minorHAnsi" w:hAnsiTheme="minorHAnsi" w:cstheme="minorHAnsi"/>
          <w:b/>
          <w:spacing w:val="2"/>
          <w:w w:val="93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w w:val="93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pacing w:val="12"/>
          <w:w w:val="93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ist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n                                                  </w:t>
      </w:r>
      <w:r w:rsidRPr="006F0D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ngha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Leade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–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J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201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0</w:t>
      </w:r>
    </w:p>
    <w:p w14:paraId="35C8DD5D" w14:textId="7CE28BAD" w:rsidR="002570E1" w:rsidRPr="006F0DD5" w:rsidRDefault="006F0DD5" w:rsidP="006F0DD5">
      <w:pPr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ned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upe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ed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ev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ewe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wo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1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5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–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2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0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cen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ake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201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0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decenn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en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75E117A4" w14:textId="77777777" w:rsidR="002570E1" w:rsidRPr="006F0DD5" w:rsidRDefault="002570E1" w:rsidP="006F0D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54ED22" w14:textId="77777777" w:rsidR="002570E1" w:rsidRPr="006F0DD5" w:rsidRDefault="006F0DD5" w:rsidP="006F0DD5">
      <w:pPr>
        <w:ind w:left="140" w:right="63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w w:val="95"/>
          <w:sz w:val="22"/>
          <w:szCs w:val="22"/>
        </w:rPr>
        <w:t>Sena</w:t>
      </w:r>
      <w:r w:rsidRPr="006F0DD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w w:val="95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w w:val="95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8"/>
          <w:w w:val="95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w w:val="95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w w:val="95"/>
          <w:sz w:val="22"/>
          <w:szCs w:val="22"/>
        </w:rPr>
        <w:t>cha</w:t>
      </w:r>
      <w:r w:rsidRPr="006F0DD5">
        <w:rPr>
          <w:rFonts w:asciiTheme="minorHAnsi" w:hAnsiTheme="minorHAnsi" w:cstheme="minorHAnsi"/>
          <w:b/>
          <w:spacing w:val="1"/>
          <w:w w:val="95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w w:val="95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10"/>
          <w:w w:val="95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She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                                                          </w:t>
      </w:r>
      <w:r w:rsidRPr="006F0DD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4"/>
          <w:w w:val="102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Su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200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8</w:t>
      </w:r>
    </w:p>
    <w:p w14:paraId="701A033F" w14:textId="37F3586F" w:rsidR="002570E1" w:rsidRPr="006F0DD5" w:rsidRDefault="006F0DD5" w:rsidP="006F0DD5">
      <w:pPr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ope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ena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30FB762F" w14:textId="0D945A9E" w:rsidR="002570E1" w:rsidRPr="006F0DD5" w:rsidRDefault="006F0DD5" w:rsidP="006F0DD5">
      <w:pPr>
        <w:spacing w:before="12"/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con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stit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uen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pondence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3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riz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hea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ng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tiliz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co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ills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yped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fil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ed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ange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/</w:t>
      </w:r>
    </w:p>
    <w:p w14:paraId="39F1AAF0" w14:textId="77777777" w:rsidR="002570E1" w:rsidRPr="006F0DD5" w:rsidRDefault="006F0DD5" w:rsidP="006F0DD5">
      <w:pPr>
        <w:spacing w:before="12"/>
        <w:ind w:firstLine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gan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iz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ap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ou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07378611" w14:textId="77777777" w:rsidR="002570E1" w:rsidRPr="006F0DD5" w:rsidRDefault="002570E1" w:rsidP="006F0D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1EFB96" w14:textId="77777777" w:rsidR="002570E1" w:rsidRPr="006F0DD5" w:rsidRDefault="006F0DD5" w:rsidP="006F0DD5">
      <w:pPr>
        <w:ind w:left="140" w:right="64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mm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6F0DD5">
        <w:rPr>
          <w:rFonts w:asciiTheme="minorHAnsi" w:hAnsiTheme="minorHAnsi" w:cstheme="minorHAnsi"/>
          <w:b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pany</w:t>
      </w:r>
      <w:r w:rsidRPr="006F0DD5">
        <w:rPr>
          <w:rFonts w:asciiTheme="minorHAnsi" w:hAnsiTheme="minorHAnsi" w:cstheme="minorHAnsi"/>
          <w:b/>
          <w:sz w:val="22"/>
          <w:szCs w:val="22"/>
        </w:rPr>
        <w:t>,</w:t>
      </w:r>
      <w:r w:rsidRPr="006F0DD5">
        <w:rPr>
          <w:rFonts w:asciiTheme="minorHAnsi" w:hAnsiTheme="minorHAnsi" w:cstheme="minorHAnsi"/>
          <w:b/>
          <w:spacing w:val="-22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nc</w:t>
      </w:r>
      <w:r w:rsidRPr="006F0DD5">
        <w:rPr>
          <w:rFonts w:asciiTheme="minorHAnsi" w:hAnsiTheme="minorHAnsi" w:cstheme="minorHAnsi"/>
          <w:b/>
          <w:sz w:val="22"/>
          <w:szCs w:val="22"/>
        </w:rPr>
        <w:t>.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6F0D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ngha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Su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200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7</w:t>
      </w:r>
    </w:p>
    <w:p w14:paraId="57A69949" w14:textId="77777777" w:rsidR="002570E1" w:rsidRPr="006F0DD5" w:rsidRDefault="006F0DD5" w:rsidP="006F0DD5">
      <w:pPr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 xml:space="preserve">   </w:t>
      </w:r>
      <w:r w:rsidRPr="006F0D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da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-t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-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pon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iliti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3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oba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coa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ssist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den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2D535FA9" w14:textId="77777777" w:rsidR="002570E1" w:rsidRPr="006F0DD5" w:rsidRDefault="006F0DD5" w:rsidP="006F0DD5">
      <w:pPr>
        <w:spacing w:before="12"/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 xml:space="preserve">   </w:t>
      </w:r>
      <w:r w:rsidRPr="006F0D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ssist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ct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Pub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72899D93" w14:textId="77777777" w:rsidR="002570E1" w:rsidRPr="006F0DD5" w:rsidRDefault="006F0DD5" w:rsidP="006F0DD5">
      <w:pPr>
        <w:tabs>
          <w:tab w:val="left" w:pos="500"/>
        </w:tabs>
        <w:spacing w:before="12"/>
        <w:ind w:left="500" w:right="377" w:hanging="36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ab/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anage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pub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age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ega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cti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pub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licit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ci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246EFFAC" w14:textId="77777777" w:rsidR="002570E1" w:rsidRPr="006F0DD5" w:rsidRDefault="002570E1" w:rsidP="006F0DD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1533948" w14:textId="77777777" w:rsidR="002570E1" w:rsidRPr="006F0DD5" w:rsidRDefault="006F0DD5" w:rsidP="006F0DD5">
      <w:pPr>
        <w:ind w:left="140" w:right="118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z w:val="22"/>
          <w:szCs w:val="22"/>
        </w:rPr>
        <w:t>,</w:t>
      </w:r>
      <w:r w:rsidRPr="006F0DD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ynn</w:t>
      </w:r>
      <w:r w:rsidRPr="006F0DD5">
        <w:rPr>
          <w:rFonts w:asciiTheme="minorHAnsi" w:hAnsiTheme="minorHAnsi" w:cstheme="minorHAnsi"/>
          <w:b/>
          <w:sz w:val="22"/>
          <w:szCs w:val="22"/>
        </w:rPr>
        <w:t>,</w:t>
      </w:r>
      <w:r w:rsidRPr="006F0D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6F0DD5">
        <w:rPr>
          <w:rFonts w:asciiTheme="minorHAnsi" w:hAnsiTheme="minorHAnsi" w:cstheme="minorHAnsi"/>
          <w:b/>
          <w:sz w:val="22"/>
          <w:szCs w:val="22"/>
        </w:rPr>
        <w:t>,</w:t>
      </w:r>
      <w:r w:rsidRPr="006F0D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6F0DD5">
        <w:rPr>
          <w:rFonts w:asciiTheme="minorHAnsi" w:hAnsiTheme="minorHAnsi" w:cstheme="minorHAnsi"/>
          <w:b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6F0DD5">
        <w:rPr>
          <w:rFonts w:asciiTheme="minorHAnsi" w:hAnsiTheme="minorHAnsi" w:cstheme="minorHAnsi"/>
          <w:b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LL</w:t>
      </w:r>
      <w:r w:rsidRPr="006F0DD5">
        <w:rPr>
          <w:rFonts w:asciiTheme="minorHAnsi" w:hAnsiTheme="minorHAnsi" w:cstheme="minorHAnsi"/>
          <w:b/>
          <w:sz w:val="22"/>
          <w:szCs w:val="22"/>
        </w:rPr>
        <w:t>P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</w:t>
      </w:r>
      <w:r w:rsidRPr="006F0DD5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ngha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unne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Su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200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4</w:t>
      </w:r>
    </w:p>
    <w:p w14:paraId="00C96A28" w14:textId="77777777" w:rsidR="002570E1" w:rsidRPr="006F0DD5" w:rsidRDefault="006F0DD5" w:rsidP="006F0DD5">
      <w:pPr>
        <w:ind w:left="140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t xml:space="preserve">   </w:t>
      </w:r>
      <w:r w:rsidRPr="006F0D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Suppo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ney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ou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ad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istr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3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du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co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x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liti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49FA42B1" w14:textId="77777777" w:rsidR="002570E1" w:rsidRPr="006F0DD5" w:rsidRDefault="002570E1" w:rsidP="006F0DD5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DD690E" w14:textId="77777777" w:rsidR="002570E1" w:rsidRPr="006F0DD5" w:rsidRDefault="006F0DD5" w:rsidP="006F0DD5">
      <w:pPr>
        <w:ind w:left="140"/>
        <w:rPr>
          <w:rFonts w:asciiTheme="minorHAnsi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sz w:val="22"/>
          <w:szCs w:val="22"/>
        </w:rPr>
        <w:pict w14:anchorId="7FBEE61E">
          <v:group id="_x0000_s1026" style="position:absolute;left:0;text-align:left;margin-left:34.55pt;margin-top:13.65pt;width:542.9pt;height:0;z-index:-251657728;mso-position-horizontal-relative:page" coordorigin="691,273" coordsize="10858,0">
            <v:shape id="_x0000_s1027" style="position:absolute;left:691;top:273;width:10858;height:0" coordorigin="691,273" coordsize="10858,0" path="m691,273r10858,e" filled="f" strokeweight=".58pt">
              <v:path arrowok="t"/>
            </v:shape>
            <w10:wrap anchorx="page"/>
          </v:group>
        </w:pic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UB</w:t>
      </w:r>
      <w:r w:rsidRPr="006F0DD5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CAT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3"/>
          <w:sz w:val="22"/>
          <w:szCs w:val="22"/>
        </w:rPr>
        <w:t>ON</w:t>
      </w:r>
      <w:r w:rsidRPr="006F0DD5">
        <w:rPr>
          <w:rFonts w:asciiTheme="minorHAnsi" w:hAnsiTheme="minorHAnsi" w:cstheme="minorHAnsi"/>
          <w:b/>
          <w:sz w:val="22"/>
          <w:szCs w:val="22"/>
        </w:rPr>
        <w:t>S</w:t>
      </w:r>
    </w:p>
    <w:p w14:paraId="6913FA7A" w14:textId="77777777" w:rsidR="002570E1" w:rsidRPr="006F0DD5" w:rsidRDefault="006F0DD5" w:rsidP="006F0DD5">
      <w:pPr>
        <w:spacing w:before="45"/>
        <w:ind w:left="140"/>
        <w:rPr>
          <w:rFonts w:asciiTheme="minorHAnsi" w:eastAsia="Goudy Old Style" w:hAnsiTheme="minorHAnsi" w:cstheme="minorHAnsi"/>
          <w:sz w:val="22"/>
          <w:szCs w:val="22"/>
        </w:rPr>
        <w:sectPr w:rsidR="002570E1" w:rsidRPr="006F0DD5">
          <w:pgSz w:w="12240" w:h="15840"/>
          <w:pgMar w:top="660" w:right="620" w:bottom="280" w:left="580" w:header="720" w:footer="720" w:gutter="0"/>
          <w:cols w:space="720"/>
        </w:sect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3"/>
          <w:w w:val="93"/>
          <w:sz w:val="22"/>
          <w:szCs w:val="22"/>
        </w:rPr>
        <w:t>A</w:t>
      </w:r>
      <w:r w:rsidRPr="006F0DD5">
        <w:rPr>
          <w:rFonts w:asciiTheme="minorHAnsi" w:hAnsiTheme="minorHAnsi" w:cstheme="minorHAnsi"/>
          <w:i/>
          <w:spacing w:val="1"/>
          <w:w w:val="93"/>
          <w:sz w:val="22"/>
          <w:szCs w:val="22"/>
        </w:rPr>
        <w:t>l</w:t>
      </w:r>
      <w:r w:rsidRPr="006F0DD5">
        <w:rPr>
          <w:rFonts w:asciiTheme="minorHAnsi" w:hAnsiTheme="minorHAnsi" w:cstheme="minorHAnsi"/>
          <w:i/>
          <w:spacing w:val="2"/>
          <w:w w:val="93"/>
          <w:sz w:val="22"/>
          <w:szCs w:val="22"/>
        </w:rPr>
        <w:t>aba</w:t>
      </w:r>
      <w:r w:rsidRPr="006F0DD5">
        <w:rPr>
          <w:rFonts w:asciiTheme="minorHAnsi" w:hAnsiTheme="minorHAnsi" w:cstheme="minorHAnsi"/>
          <w:i/>
          <w:spacing w:val="3"/>
          <w:w w:val="93"/>
          <w:sz w:val="22"/>
          <w:szCs w:val="22"/>
        </w:rPr>
        <w:t>m</w:t>
      </w:r>
      <w:r w:rsidRPr="006F0DD5">
        <w:rPr>
          <w:rFonts w:asciiTheme="minorHAnsi" w:hAnsiTheme="minorHAnsi" w:cstheme="minorHAnsi"/>
          <w:i/>
          <w:w w:val="93"/>
          <w:sz w:val="22"/>
          <w:szCs w:val="22"/>
        </w:rPr>
        <w:t>a</w:t>
      </w:r>
      <w:r w:rsidRPr="006F0DD5">
        <w:rPr>
          <w:rFonts w:asciiTheme="minorHAnsi" w:hAnsiTheme="minorHAnsi" w:cstheme="minorHAnsi"/>
          <w:i/>
          <w:spacing w:val="12"/>
          <w:w w:val="93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1"/>
          <w:w w:val="68"/>
          <w:sz w:val="22"/>
          <w:szCs w:val="22"/>
        </w:rPr>
        <w:t>J</w:t>
      </w:r>
      <w:r w:rsidRPr="006F0DD5">
        <w:rPr>
          <w:rFonts w:asciiTheme="minorHAnsi" w:hAnsiTheme="minorHAnsi" w:cstheme="minorHAnsi"/>
          <w:i/>
          <w:spacing w:val="2"/>
          <w:w w:val="97"/>
          <w:sz w:val="22"/>
          <w:szCs w:val="22"/>
        </w:rPr>
        <w:t>u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d</w:t>
      </w:r>
      <w:r w:rsidRPr="006F0DD5">
        <w:rPr>
          <w:rFonts w:asciiTheme="minorHAnsi" w:hAnsiTheme="minorHAnsi" w:cstheme="minorHAnsi"/>
          <w:i/>
          <w:spacing w:val="1"/>
          <w:w w:val="84"/>
          <w:sz w:val="22"/>
          <w:szCs w:val="22"/>
        </w:rPr>
        <w:t>ic</w:t>
      </w:r>
      <w:r w:rsidRPr="006F0DD5">
        <w:rPr>
          <w:rFonts w:asciiTheme="minorHAnsi" w:hAnsiTheme="minorHAnsi" w:cstheme="minorHAnsi"/>
          <w:i/>
          <w:spacing w:val="1"/>
          <w:w w:val="92"/>
          <w:sz w:val="22"/>
          <w:szCs w:val="22"/>
        </w:rPr>
        <w:t>i</w:t>
      </w:r>
      <w:r w:rsidRPr="006F0DD5">
        <w:rPr>
          <w:rFonts w:asciiTheme="minorHAnsi" w:hAnsiTheme="minorHAnsi" w:cstheme="minorHAnsi"/>
          <w:i/>
          <w:spacing w:val="2"/>
          <w:w w:val="92"/>
          <w:sz w:val="22"/>
          <w:szCs w:val="22"/>
        </w:rPr>
        <w:t>a</w:t>
      </w:r>
      <w:r w:rsidRPr="006F0DD5">
        <w:rPr>
          <w:rFonts w:asciiTheme="minorHAnsi" w:hAnsiTheme="minorHAnsi" w:cstheme="minorHAnsi"/>
          <w:i/>
          <w:w w:val="83"/>
          <w:sz w:val="22"/>
          <w:szCs w:val="22"/>
        </w:rPr>
        <w:t>l</w:t>
      </w:r>
      <w:r w:rsidRPr="006F0D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3"/>
          <w:w w:val="88"/>
          <w:sz w:val="22"/>
          <w:szCs w:val="22"/>
        </w:rPr>
        <w:t>C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a</w:t>
      </w:r>
      <w:r w:rsidRPr="006F0DD5">
        <w:rPr>
          <w:rFonts w:asciiTheme="minorHAnsi" w:hAnsiTheme="minorHAnsi" w:cstheme="minorHAnsi"/>
          <w:i/>
          <w:spacing w:val="3"/>
          <w:w w:val="88"/>
          <w:sz w:val="22"/>
          <w:szCs w:val="22"/>
        </w:rPr>
        <w:t>m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pa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ig</w:t>
      </w:r>
      <w:r w:rsidRPr="006F0DD5">
        <w:rPr>
          <w:rFonts w:asciiTheme="minorHAnsi" w:hAnsiTheme="minorHAnsi" w:cstheme="minorHAnsi"/>
          <w:i/>
          <w:w w:val="88"/>
          <w:sz w:val="22"/>
          <w:szCs w:val="22"/>
        </w:rPr>
        <w:t>n</w:t>
      </w:r>
      <w:r w:rsidRPr="006F0DD5">
        <w:rPr>
          <w:rFonts w:asciiTheme="minorHAnsi" w:hAnsiTheme="minorHAnsi" w:cstheme="minorHAnsi"/>
          <w:i/>
          <w:spacing w:val="45"/>
          <w:w w:val="8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F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i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nan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c</w:t>
      </w:r>
      <w:r w:rsidRPr="006F0DD5">
        <w:rPr>
          <w:rFonts w:asciiTheme="minorHAnsi" w:hAnsiTheme="minorHAnsi" w:cstheme="minorHAnsi"/>
          <w:i/>
          <w:w w:val="88"/>
          <w:sz w:val="22"/>
          <w:szCs w:val="22"/>
        </w:rPr>
        <w:t>e</w:t>
      </w:r>
      <w:r w:rsidRPr="006F0DD5">
        <w:rPr>
          <w:rFonts w:asciiTheme="minorHAnsi" w:hAnsiTheme="minorHAnsi" w:cstheme="minorHAnsi"/>
          <w:i/>
          <w:spacing w:val="13"/>
          <w:w w:val="8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R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ef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o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r</w:t>
      </w:r>
      <w:r w:rsidRPr="006F0DD5">
        <w:rPr>
          <w:rFonts w:asciiTheme="minorHAnsi" w:hAnsiTheme="minorHAnsi" w:cstheme="minorHAnsi"/>
          <w:i/>
          <w:spacing w:val="3"/>
          <w:w w:val="88"/>
          <w:sz w:val="22"/>
          <w:szCs w:val="22"/>
        </w:rPr>
        <w:t>m</w:t>
      </w:r>
      <w:r w:rsidRPr="006F0DD5">
        <w:rPr>
          <w:rFonts w:asciiTheme="minorHAnsi" w:hAnsiTheme="minorHAnsi" w:cstheme="minorHAnsi"/>
          <w:i/>
          <w:w w:val="88"/>
          <w:sz w:val="22"/>
          <w:szCs w:val="22"/>
        </w:rPr>
        <w:t>:</w:t>
      </w:r>
      <w:r w:rsidRPr="006F0DD5">
        <w:rPr>
          <w:rFonts w:asciiTheme="minorHAnsi" w:hAnsiTheme="minorHAnsi" w:cstheme="minorHAnsi"/>
          <w:i/>
          <w:spacing w:val="4"/>
          <w:w w:val="8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3"/>
          <w:w w:val="88"/>
          <w:sz w:val="22"/>
          <w:szCs w:val="22"/>
        </w:rPr>
        <w:t>E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n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f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o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rci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n</w:t>
      </w:r>
      <w:r w:rsidRPr="006F0DD5">
        <w:rPr>
          <w:rFonts w:asciiTheme="minorHAnsi" w:hAnsiTheme="minorHAnsi" w:cstheme="minorHAnsi"/>
          <w:i/>
          <w:w w:val="88"/>
          <w:sz w:val="22"/>
          <w:szCs w:val="22"/>
        </w:rPr>
        <w:t>g</w:t>
      </w:r>
      <w:r w:rsidRPr="006F0DD5">
        <w:rPr>
          <w:rFonts w:asciiTheme="minorHAnsi" w:hAnsiTheme="minorHAnsi" w:cstheme="minorHAnsi"/>
          <w:i/>
          <w:spacing w:val="6"/>
          <w:w w:val="8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R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ec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u</w:t>
      </w:r>
      <w:r w:rsidRPr="006F0DD5">
        <w:rPr>
          <w:rFonts w:asciiTheme="minorHAnsi" w:hAnsiTheme="minorHAnsi" w:cstheme="minorHAnsi"/>
          <w:i/>
          <w:spacing w:val="1"/>
          <w:w w:val="88"/>
          <w:sz w:val="22"/>
          <w:szCs w:val="22"/>
        </w:rPr>
        <w:t>s</w:t>
      </w:r>
      <w:r w:rsidRPr="006F0DD5">
        <w:rPr>
          <w:rFonts w:asciiTheme="minorHAnsi" w:hAnsiTheme="minorHAnsi" w:cstheme="minorHAnsi"/>
          <w:i/>
          <w:spacing w:val="2"/>
          <w:w w:val="88"/>
          <w:sz w:val="22"/>
          <w:szCs w:val="22"/>
        </w:rPr>
        <w:t>a</w:t>
      </w:r>
      <w:r w:rsidRPr="006F0DD5">
        <w:rPr>
          <w:rFonts w:asciiTheme="minorHAnsi" w:hAnsiTheme="minorHAnsi" w:cstheme="minorHAnsi"/>
          <w:i/>
          <w:w w:val="88"/>
          <w:sz w:val="22"/>
          <w:szCs w:val="22"/>
        </w:rPr>
        <w:t>l</w:t>
      </w:r>
      <w:r w:rsidRPr="006F0DD5">
        <w:rPr>
          <w:rFonts w:asciiTheme="minorHAnsi" w:hAnsiTheme="minorHAnsi" w:cstheme="minorHAnsi"/>
          <w:i/>
          <w:spacing w:val="6"/>
          <w:w w:val="8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97"/>
          <w:sz w:val="22"/>
          <w:szCs w:val="22"/>
        </w:rPr>
        <w:t>L</w:t>
      </w:r>
      <w:r w:rsidRPr="006F0DD5">
        <w:rPr>
          <w:rFonts w:asciiTheme="minorHAnsi" w:hAnsiTheme="minorHAnsi" w:cstheme="minorHAnsi"/>
          <w:i/>
          <w:spacing w:val="1"/>
          <w:w w:val="97"/>
          <w:sz w:val="22"/>
          <w:szCs w:val="22"/>
        </w:rPr>
        <w:t>i</w:t>
      </w:r>
      <w:r w:rsidRPr="006F0DD5">
        <w:rPr>
          <w:rFonts w:asciiTheme="minorHAnsi" w:hAnsiTheme="minorHAnsi" w:cstheme="minorHAnsi"/>
          <w:i/>
          <w:spacing w:val="3"/>
          <w:w w:val="96"/>
          <w:sz w:val="22"/>
          <w:szCs w:val="22"/>
        </w:rPr>
        <w:t>m</w:t>
      </w:r>
      <w:r w:rsidRPr="006F0DD5">
        <w:rPr>
          <w:rFonts w:asciiTheme="minorHAnsi" w:hAnsiTheme="minorHAnsi" w:cstheme="minorHAnsi"/>
          <w:i/>
          <w:spacing w:val="1"/>
          <w:w w:val="91"/>
          <w:sz w:val="22"/>
          <w:szCs w:val="22"/>
        </w:rPr>
        <w:t>i</w:t>
      </w:r>
      <w:r w:rsidRPr="006F0DD5">
        <w:rPr>
          <w:rFonts w:asciiTheme="minorHAnsi" w:hAnsiTheme="minorHAnsi" w:cstheme="minorHAnsi"/>
          <w:i/>
          <w:spacing w:val="1"/>
          <w:w w:val="104"/>
          <w:sz w:val="22"/>
          <w:szCs w:val="22"/>
        </w:rPr>
        <w:t>t</w:t>
      </w:r>
      <w:r w:rsidRPr="006F0DD5">
        <w:rPr>
          <w:rFonts w:asciiTheme="minorHAnsi" w:hAnsiTheme="minorHAnsi" w:cstheme="minorHAnsi"/>
          <w:i/>
          <w:spacing w:val="1"/>
          <w:w w:val="76"/>
          <w:sz w:val="22"/>
          <w:szCs w:val="22"/>
        </w:rPr>
        <w:t>s</w:t>
      </w:r>
      <w:r w:rsidRPr="006F0DD5">
        <w:rPr>
          <w:rFonts w:asciiTheme="minorHAnsi" w:hAnsiTheme="minorHAnsi" w:cstheme="minorHAnsi"/>
          <w:i/>
          <w:w w:val="92"/>
          <w:sz w:val="22"/>
          <w:szCs w:val="22"/>
        </w:rPr>
        <w:t>,</w:t>
      </w:r>
      <w:r w:rsidRPr="006F0D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89"/>
          <w:sz w:val="22"/>
          <w:szCs w:val="22"/>
        </w:rPr>
        <w:t>Th</w:t>
      </w:r>
      <w:r w:rsidRPr="006F0DD5">
        <w:rPr>
          <w:rFonts w:asciiTheme="minorHAnsi" w:hAnsiTheme="minorHAnsi" w:cstheme="minorHAnsi"/>
          <w:i/>
          <w:w w:val="89"/>
          <w:sz w:val="22"/>
          <w:szCs w:val="22"/>
        </w:rPr>
        <w:t>e</w:t>
      </w:r>
      <w:r w:rsidRPr="006F0DD5">
        <w:rPr>
          <w:rFonts w:asciiTheme="minorHAnsi" w:hAnsiTheme="minorHAnsi" w:cstheme="minorHAnsi"/>
          <w:i/>
          <w:spacing w:val="22"/>
          <w:w w:val="8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89"/>
          <w:sz w:val="22"/>
          <w:szCs w:val="22"/>
        </w:rPr>
        <w:t>F</w:t>
      </w:r>
      <w:r w:rsidRPr="006F0DD5">
        <w:rPr>
          <w:rFonts w:asciiTheme="minorHAnsi" w:hAnsiTheme="minorHAnsi" w:cstheme="minorHAnsi"/>
          <w:i/>
          <w:spacing w:val="1"/>
          <w:w w:val="89"/>
          <w:sz w:val="22"/>
          <w:szCs w:val="22"/>
        </w:rPr>
        <w:t>irs</w:t>
      </w:r>
      <w:r w:rsidRPr="006F0DD5">
        <w:rPr>
          <w:rFonts w:asciiTheme="minorHAnsi" w:hAnsiTheme="minorHAnsi" w:cstheme="minorHAnsi"/>
          <w:i/>
          <w:w w:val="89"/>
          <w:sz w:val="22"/>
          <w:szCs w:val="22"/>
        </w:rPr>
        <w:t>t</w:t>
      </w:r>
      <w:r w:rsidRPr="006F0DD5">
        <w:rPr>
          <w:rFonts w:asciiTheme="minorHAnsi" w:hAnsiTheme="minorHAnsi" w:cstheme="minorHAnsi"/>
          <w:i/>
          <w:spacing w:val="-9"/>
          <w:w w:val="8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i/>
          <w:spacing w:val="2"/>
          <w:w w:val="89"/>
          <w:sz w:val="22"/>
          <w:szCs w:val="22"/>
        </w:rPr>
        <w:t>S</w:t>
      </w:r>
      <w:r w:rsidRPr="006F0DD5">
        <w:rPr>
          <w:rFonts w:asciiTheme="minorHAnsi" w:hAnsiTheme="minorHAnsi" w:cstheme="minorHAnsi"/>
          <w:i/>
          <w:spacing w:val="1"/>
          <w:w w:val="89"/>
          <w:sz w:val="22"/>
          <w:szCs w:val="22"/>
        </w:rPr>
        <w:t>te</w:t>
      </w:r>
      <w:r w:rsidRPr="006F0DD5">
        <w:rPr>
          <w:rFonts w:asciiTheme="minorHAnsi" w:hAnsiTheme="minorHAnsi" w:cstheme="minorHAnsi"/>
          <w:i/>
          <w:spacing w:val="2"/>
          <w:w w:val="89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w w:val="89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6"/>
          <w:w w:val="8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3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7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J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GA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3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RO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30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9</w:t>
      </w:r>
      <w:r w:rsidRPr="006F0DD5">
        <w:rPr>
          <w:rFonts w:asciiTheme="minorHAnsi" w:eastAsia="Goudy Old Style" w:hAnsiTheme="minorHAnsi" w:cstheme="minorHAnsi"/>
          <w:spacing w:val="-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(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2013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)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3E7D0398" w14:textId="77777777" w:rsidR="002570E1" w:rsidRPr="006F0DD5" w:rsidRDefault="006F0DD5" w:rsidP="006F0DD5">
      <w:pPr>
        <w:spacing w:before="63"/>
        <w:ind w:left="1860" w:right="1862" w:hanging="99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z w:val="22"/>
          <w:szCs w:val="22"/>
        </w:rPr>
        <w:lastRenderedPageBreak/>
        <w:t>A</w:t>
      </w:r>
      <w:r w:rsidRPr="006F0DD5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N</w:t>
      </w:r>
      <w:r w:rsidRPr="006F0DD5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D</w:t>
      </w:r>
      <w:r w:rsidRPr="006F0DD5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R</w:t>
      </w:r>
      <w:r w:rsidRPr="006F0DD5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E</w:t>
      </w:r>
      <w:r w:rsidRPr="006F0DD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W   </w:t>
      </w:r>
      <w:r w:rsidRPr="006F0D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H</w:t>
      </w:r>
      <w:r w:rsidRPr="006F0DD5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 xml:space="preserve">.   </w:t>
      </w:r>
      <w:r w:rsidRPr="006F0D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S</w:t>
      </w:r>
      <w:r w:rsidRPr="006F0DD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M</w:t>
      </w:r>
      <w:r w:rsidRPr="006F0DD5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I</w:t>
      </w:r>
      <w:r w:rsidRPr="006F0DD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sz w:val="22"/>
          <w:szCs w:val="22"/>
        </w:rPr>
        <w:t>T</w:t>
      </w:r>
      <w:r w:rsidRPr="006F0DD5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6F0DD5">
        <w:rPr>
          <w:rFonts w:asciiTheme="minorHAnsi" w:hAnsiTheme="minorHAnsi" w:cstheme="minorHAnsi"/>
          <w:b/>
          <w:w w:val="101"/>
          <w:sz w:val="22"/>
          <w:szCs w:val="22"/>
        </w:rPr>
        <w:t xml:space="preserve">H </w:t>
      </w:r>
      <w:hyperlink r:id="rId5"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h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tt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p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: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//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www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.li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nked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i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n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c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o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m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/pub/and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r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ew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-</w:t>
        </w:r>
        <w:r w:rsidRPr="006F0DD5">
          <w:rPr>
            <w:rFonts w:asciiTheme="minorHAnsi" w:eastAsia="Goudy Old Style" w:hAnsiTheme="minorHAnsi" w:cstheme="minorHAnsi"/>
            <w:spacing w:val="1"/>
            <w:w w:val="102"/>
            <w:sz w:val="22"/>
            <w:szCs w:val="22"/>
          </w:rPr>
          <w:t>s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m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it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h/4/8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b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a/22</w:t>
        </w:r>
        <w:r w:rsidRPr="006F0DD5">
          <w:rPr>
            <w:rFonts w:asciiTheme="minorHAnsi" w:eastAsia="Goudy Old Style" w:hAnsiTheme="minorHAnsi" w:cstheme="minorHAnsi"/>
            <w:w w:val="102"/>
            <w:sz w:val="22"/>
            <w:szCs w:val="22"/>
          </w:rPr>
          <w:t>4</w:t>
        </w:r>
      </w:hyperlink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and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ew</w:t>
      </w:r>
      <w:hyperlink r:id="rId6"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.s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m</w:t>
        </w:r>
        <w:r w:rsidRPr="006F0DD5">
          <w:rPr>
            <w:rFonts w:asciiTheme="minorHAnsi" w:eastAsia="Goudy Old Style" w:hAnsiTheme="minorHAnsi" w:cstheme="minorHAnsi"/>
            <w:spacing w:val="1"/>
            <w:w w:val="102"/>
            <w:sz w:val="22"/>
            <w:szCs w:val="22"/>
          </w:rPr>
          <w:t>i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t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h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@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l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aw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ua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ed</w:t>
        </w:r>
        <w:r w:rsidRPr="006F0DD5">
          <w:rPr>
            <w:rFonts w:asciiTheme="minorHAnsi" w:eastAsia="Goudy Old Style" w:hAnsiTheme="minorHAnsi" w:cstheme="minorHAnsi"/>
            <w:w w:val="102"/>
            <w:sz w:val="22"/>
            <w:szCs w:val="22"/>
          </w:rPr>
          <w:t>u</w:t>
        </w:r>
      </w:hyperlink>
    </w:p>
    <w:p w14:paraId="5CFFBFEC" w14:textId="77777777" w:rsidR="002570E1" w:rsidRPr="006F0DD5" w:rsidRDefault="006F0DD5" w:rsidP="006F0DD5">
      <w:pPr>
        <w:ind w:left="3621" w:right="362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+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1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20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5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90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7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5667</w:t>
      </w:r>
    </w:p>
    <w:p w14:paraId="5A72BB8A" w14:textId="77777777" w:rsidR="002570E1" w:rsidRPr="006F0DD5" w:rsidRDefault="002570E1" w:rsidP="006F0DD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E91922B" w14:textId="77777777" w:rsidR="002570E1" w:rsidRPr="006F0DD5" w:rsidRDefault="002570E1" w:rsidP="006F0DD5">
      <w:pPr>
        <w:rPr>
          <w:rFonts w:asciiTheme="minorHAnsi" w:hAnsiTheme="minorHAnsi" w:cstheme="minorHAnsi"/>
          <w:sz w:val="22"/>
          <w:szCs w:val="22"/>
        </w:rPr>
      </w:pPr>
    </w:p>
    <w:p w14:paraId="31A1712F" w14:textId="77777777" w:rsidR="002570E1" w:rsidRPr="006F0DD5" w:rsidRDefault="002570E1" w:rsidP="006F0DD5">
      <w:pPr>
        <w:rPr>
          <w:rFonts w:asciiTheme="minorHAnsi" w:hAnsiTheme="minorHAnsi" w:cstheme="minorHAnsi"/>
          <w:sz w:val="22"/>
          <w:szCs w:val="22"/>
        </w:rPr>
      </w:pPr>
    </w:p>
    <w:p w14:paraId="197FF1C4" w14:textId="77777777" w:rsidR="002570E1" w:rsidRPr="006F0DD5" w:rsidRDefault="006F0DD5" w:rsidP="006F0DD5">
      <w:pPr>
        <w:ind w:left="3309" w:right="3311"/>
        <w:jc w:val="center"/>
        <w:rPr>
          <w:rFonts w:asciiTheme="minorHAnsi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2"/>
          <w:w w:val="97"/>
          <w:sz w:val="22"/>
          <w:szCs w:val="22"/>
          <w:u w:val="single" w:color="000000"/>
        </w:rPr>
        <w:t>Pr</w:t>
      </w:r>
      <w:r w:rsidRPr="006F0DD5">
        <w:rPr>
          <w:rFonts w:asciiTheme="minorHAnsi" w:hAnsiTheme="minorHAnsi" w:cstheme="minorHAnsi"/>
          <w:b/>
          <w:spacing w:val="2"/>
          <w:w w:val="103"/>
          <w:sz w:val="22"/>
          <w:szCs w:val="22"/>
          <w:u w:val="single" w:color="000000"/>
        </w:rPr>
        <w:t>o</w:t>
      </w:r>
      <w:r w:rsidRPr="006F0DD5">
        <w:rPr>
          <w:rFonts w:asciiTheme="minorHAnsi" w:hAnsiTheme="minorHAnsi" w:cstheme="minorHAnsi"/>
          <w:b/>
          <w:spacing w:val="1"/>
          <w:w w:val="95"/>
          <w:sz w:val="22"/>
          <w:szCs w:val="22"/>
          <w:u w:val="single" w:color="000000"/>
        </w:rPr>
        <w:t>f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1"/>
          <w:w w:val="88"/>
          <w:sz w:val="22"/>
          <w:szCs w:val="22"/>
          <w:u w:val="single" w:color="000000"/>
        </w:rPr>
        <w:t>ss</w:t>
      </w:r>
      <w:r w:rsidRPr="006F0DD5">
        <w:rPr>
          <w:rFonts w:asciiTheme="minorHAnsi" w:hAnsiTheme="minorHAnsi" w:cstheme="minorHAnsi"/>
          <w:b/>
          <w:spacing w:val="1"/>
          <w:w w:val="102"/>
          <w:sz w:val="22"/>
          <w:szCs w:val="22"/>
          <w:u w:val="single" w:color="000000"/>
        </w:rPr>
        <w:t>i</w:t>
      </w:r>
      <w:r w:rsidRPr="006F0DD5">
        <w:rPr>
          <w:rFonts w:asciiTheme="minorHAnsi" w:hAnsiTheme="minorHAnsi" w:cstheme="minorHAnsi"/>
          <w:b/>
          <w:spacing w:val="2"/>
          <w:w w:val="103"/>
          <w:sz w:val="22"/>
          <w:szCs w:val="22"/>
          <w:u w:val="single" w:color="000000"/>
        </w:rPr>
        <w:t>o</w:t>
      </w:r>
      <w:r w:rsidRPr="006F0DD5">
        <w:rPr>
          <w:rFonts w:asciiTheme="minorHAnsi" w:hAnsiTheme="minorHAnsi" w:cstheme="minorHAnsi"/>
          <w:b/>
          <w:spacing w:val="2"/>
          <w:w w:val="104"/>
          <w:sz w:val="22"/>
          <w:szCs w:val="22"/>
          <w:u w:val="single" w:color="000000"/>
        </w:rPr>
        <w:t>n</w:t>
      </w:r>
      <w:r w:rsidRPr="006F0DD5">
        <w:rPr>
          <w:rFonts w:asciiTheme="minorHAnsi" w:hAnsiTheme="minorHAnsi" w:cstheme="minorHAnsi"/>
          <w:b/>
          <w:spacing w:val="2"/>
          <w:w w:val="87"/>
          <w:sz w:val="22"/>
          <w:szCs w:val="22"/>
          <w:u w:val="single" w:color="000000"/>
        </w:rPr>
        <w:t>a</w:t>
      </w:r>
      <w:r w:rsidRPr="006F0DD5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</w:t>
      </w:r>
      <w:r w:rsidRPr="006F0DD5">
        <w:rPr>
          <w:rFonts w:asciiTheme="minorHAnsi" w:hAnsiTheme="minorHAnsi" w:cstheme="minorHAnsi"/>
          <w:b/>
          <w:spacing w:val="2"/>
          <w:w w:val="102"/>
          <w:sz w:val="22"/>
          <w:szCs w:val="22"/>
          <w:u w:val="single" w:color="000000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w w:val="98"/>
          <w:sz w:val="22"/>
          <w:szCs w:val="22"/>
          <w:u w:val="single" w:color="000000"/>
        </w:rPr>
        <w:t>R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1"/>
          <w:w w:val="95"/>
          <w:sz w:val="22"/>
          <w:szCs w:val="22"/>
          <w:u w:val="single" w:color="000000"/>
        </w:rPr>
        <w:t>f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1"/>
          <w:w w:val="88"/>
          <w:sz w:val="22"/>
          <w:szCs w:val="22"/>
          <w:u w:val="single" w:color="000000"/>
        </w:rPr>
        <w:t>r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2"/>
          <w:w w:val="104"/>
          <w:sz w:val="22"/>
          <w:szCs w:val="22"/>
          <w:u w:val="single" w:color="000000"/>
        </w:rPr>
        <w:t>n</w:t>
      </w:r>
      <w:r w:rsidRPr="006F0DD5">
        <w:rPr>
          <w:rFonts w:asciiTheme="minorHAnsi" w:hAnsiTheme="minorHAnsi" w:cstheme="minorHAnsi"/>
          <w:b/>
          <w:spacing w:val="2"/>
          <w:w w:val="94"/>
          <w:sz w:val="22"/>
          <w:szCs w:val="22"/>
          <w:u w:val="single" w:color="000000"/>
        </w:rPr>
        <w:t>c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w w:val="88"/>
          <w:sz w:val="22"/>
          <w:szCs w:val="22"/>
          <w:u w:val="single" w:color="000000"/>
        </w:rPr>
        <w:t>s</w:t>
      </w:r>
    </w:p>
    <w:p w14:paraId="5C6AAFF0" w14:textId="77777777" w:rsidR="002570E1" w:rsidRPr="006F0DD5" w:rsidRDefault="002570E1" w:rsidP="006F0DD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3EC6BD3" w14:textId="77777777" w:rsidR="002570E1" w:rsidRPr="006F0DD5" w:rsidRDefault="006F0DD5" w:rsidP="006F0DD5">
      <w:pPr>
        <w:spacing w:before="28"/>
        <w:ind w:left="2893" w:right="2895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Bo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e</w:t>
      </w:r>
    </w:p>
    <w:p w14:paraId="1FF124C4" w14:textId="77777777" w:rsidR="002570E1" w:rsidRPr="006F0DD5" w:rsidRDefault="006F0DD5" w:rsidP="006F0DD5">
      <w:pPr>
        <w:spacing w:before="12"/>
        <w:ind w:left="1492" w:right="1495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istri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istri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a</w:t>
      </w:r>
    </w:p>
    <w:p w14:paraId="011C4601" w14:textId="77777777" w:rsidR="002570E1" w:rsidRPr="006F0DD5" w:rsidRDefault="006F0DD5" w:rsidP="006F0DD5">
      <w:pPr>
        <w:spacing w:before="12"/>
        <w:ind w:left="2780" w:right="2783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51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9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ug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rt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hou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e</w:t>
      </w:r>
    </w:p>
    <w:p w14:paraId="34B63CD3" w14:textId="77777777" w:rsidR="002570E1" w:rsidRPr="006F0DD5" w:rsidRDefault="006F0DD5" w:rsidP="006F0DD5">
      <w:pPr>
        <w:spacing w:before="3"/>
        <w:ind w:left="2896" w:right="2899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172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9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5</w:t>
      </w:r>
      <w:r w:rsidRPr="006F0DD5">
        <w:rPr>
          <w:rFonts w:asciiTheme="minorHAnsi" w:eastAsia="Goudy Old Style" w:hAnsiTheme="minorHAnsi" w:cstheme="minorHAnsi"/>
          <w:position w:val="9"/>
          <w:sz w:val="22"/>
          <w:szCs w:val="22"/>
        </w:rPr>
        <w:t>th</w:t>
      </w:r>
      <w:r w:rsidRPr="006F0DD5">
        <w:rPr>
          <w:rFonts w:asciiTheme="minorHAnsi" w:eastAsia="Goudy Old Style" w:hAnsiTheme="minorHAnsi" w:cstheme="minorHAnsi"/>
          <w:spacing w:val="24"/>
          <w:position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enu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rt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 xml:space="preserve">h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ir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ngha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3520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 xml:space="preserve">3 </w:t>
      </w:r>
      <w:hyperlink r:id="rId7"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m</w:t>
        </w:r>
        <w:r w:rsidRPr="006F0DD5">
          <w:rPr>
            <w:rFonts w:asciiTheme="minorHAnsi" w:eastAsia="Goudy Old Style" w:hAnsiTheme="minorHAnsi" w:cstheme="minorHAnsi"/>
            <w:spacing w:val="1"/>
            <w:w w:val="102"/>
            <w:sz w:val="22"/>
            <w:szCs w:val="22"/>
          </w:rPr>
          <w:t>i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c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he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ll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e_wa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l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e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s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@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l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nd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u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s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c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ou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rts.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g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o</w:t>
        </w:r>
        <w:r w:rsidRPr="006F0DD5">
          <w:rPr>
            <w:rFonts w:asciiTheme="minorHAnsi" w:eastAsia="Goudy Old Style" w:hAnsiTheme="minorHAnsi" w:cstheme="minorHAnsi"/>
            <w:w w:val="102"/>
            <w:sz w:val="22"/>
            <w:szCs w:val="22"/>
          </w:rPr>
          <w:t>v</w:t>
        </w:r>
      </w:hyperlink>
    </w:p>
    <w:p w14:paraId="4E4847CA" w14:textId="77777777" w:rsidR="002570E1" w:rsidRPr="006F0DD5" w:rsidRDefault="002570E1" w:rsidP="006F0DD5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F6ED42" w14:textId="77777777" w:rsidR="002570E1" w:rsidRPr="006F0DD5" w:rsidRDefault="006F0DD5" w:rsidP="006F0DD5">
      <w:pPr>
        <w:ind w:left="2694" w:right="2697" w:firstLine="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ir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Execu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ffi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mm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on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pany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.</w:t>
      </w:r>
    </w:p>
    <w:p w14:paraId="2CF8C91B" w14:textId="77777777" w:rsidR="002570E1" w:rsidRPr="006F0DD5" w:rsidRDefault="006F0DD5" w:rsidP="006F0DD5">
      <w:pPr>
        <w:ind w:left="2764" w:right="2764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100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0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Su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it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300</w:t>
      </w:r>
    </w:p>
    <w:p w14:paraId="5F47D943" w14:textId="77777777" w:rsidR="002570E1" w:rsidRPr="006F0DD5" w:rsidRDefault="006F0DD5" w:rsidP="006F0DD5">
      <w:pPr>
        <w:spacing w:before="12"/>
        <w:ind w:left="3032" w:right="3033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av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ills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ab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3524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2</w:t>
      </w:r>
    </w:p>
    <w:p w14:paraId="6266D1FA" w14:textId="77777777" w:rsidR="002570E1" w:rsidRPr="006F0DD5" w:rsidRDefault="006F0DD5" w:rsidP="006F0DD5">
      <w:pPr>
        <w:spacing w:before="12"/>
        <w:ind w:left="3760" w:right="3760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205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945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6300</w:t>
      </w:r>
    </w:p>
    <w:p w14:paraId="1D926094" w14:textId="77777777" w:rsidR="002570E1" w:rsidRPr="006F0DD5" w:rsidRDefault="002570E1" w:rsidP="006F0DD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38FD1CE" w14:textId="77777777" w:rsidR="002570E1" w:rsidRPr="006F0DD5" w:rsidRDefault="002570E1" w:rsidP="006F0DD5">
      <w:pPr>
        <w:rPr>
          <w:rFonts w:asciiTheme="minorHAnsi" w:hAnsiTheme="minorHAnsi" w:cstheme="minorHAnsi"/>
          <w:sz w:val="22"/>
          <w:szCs w:val="22"/>
        </w:rPr>
      </w:pPr>
    </w:p>
    <w:p w14:paraId="0F707C9E" w14:textId="77777777" w:rsidR="002570E1" w:rsidRPr="006F0DD5" w:rsidRDefault="002570E1" w:rsidP="006F0DD5">
      <w:pPr>
        <w:rPr>
          <w:rFonts w:asciiTheme="minorHAnsi" w:hAnsiTheme="minorHAnsi" w:cstheme="minorHAnsi"/>
          <w:sz w:val="22"/>
          <w:szCs w:val="22"/>
        </w:rPr>
      </w:pPr>
    </w:p>
    <w:p w14:paraId="69697663" w14:textId="77777777" w:rsidR="002570E1" w:rsidRPr="006F0DD5" w:rsidRDefault="006F0DD5" w:rsidP="006F0DD5">
      <w:pPr>
        <w:ind w:left="3414" w:right="3416"/>
        <w:jc w:val="center"/>
        <w:rPr>
          <w:rFonts w:asciiTheme="minorHAnsi" w:hAnsiTheme="minorHAnsi" w:cstheme="minorHAnsi"/>
          <w:sz w:val="22"/>
          <w:szCs w:val="22"/>
        </w:rPr>
      </w:pPr>
      <w:r w:rsidRPr="006F0DD5">
        <w:rPr>
          <w:rFonts w:asciiTheme="minorHAnsi" w:hAnsiTheme="minorHAnsi" w:cstheme="minorHAnsi"/>
          <w:b/>
          <w:spacing w:val="3"/>
          <w:w w:val="96"/>
          <w:sz w:val="22"/>
          <w:szCs w:val="22"/>
          <w:u w:val="single" w:color="000000"/>
        </w:rPr>
        <w:t>A</w:t>
      </w:r>
      <w:r w:rsidRPr="006F0DD5">
        <w:rPr>
          <w:rFonts w:asciiTheme="minorHAnsi" w:hAnsiTheme="minorHAnsi" w:cstheme="minorHAnsi"/>
          <w:b/>
          <w:spacing w:val="2"/>
          <w:w w:val="96"/>
          <w:sz w:val="22"/>
          <w:szCs w:val="22"/>
          <w:u w:val="single" w:color="000000"/>
        </w:rPr>
        <w:t>c</w:t>
      </w:r>
      <w:r w:rsidRPr="006F0DD5">
        <w:rPr>
          <w:rFonts w:asciiTheme="minorHAnsi" w:hAnsiTheme="minorHAnsi" w:cstheme="minorHAnsi"/>
          <w:b/>
          <w:spacing w:val="2"/>
          <w:w w:val="87"/>
          <w:sz w:val="22"/>
          <w:szCs w:val="22"/>
          <w:u w:val="single" w:color="000000"/>
        </w:rPr>
        <w:t>a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de</w:t>
      </w:r>
      <w:r w:rsidRPr="006F0DD5">
        <w:rPr>
          <w:rFonts w:asciiTheme="minorHAnsi" w:hAnsiTheme="minorHAnsi" w:cstheme="minorHAnsi"/>
          <w:b/>
          <w:spacing w:val="3"/>
          <w:w w:val="101"/>
          <w:sz w:val="22"/>
          <w:szCs w:val="22"/>
          <w:u w:val="single" w:color="000000"/>
        </w:rPr>
        <w:t>m</w:t>
      </w:r>
      <w:r w:rsidRPr="006F0DD5">
        <w:rPr>
          <w:rFonts w:asciiTheme="minorHAnsi" w:hAnsiTheme="minorHAnsi" w:cstheme="minorHAnsi"/>
          <w:b/>
          <w:spacing w:val="1"/>
          <w:w w:val="102"/>
          <w:sz w:val="22"/>
          <w:szCs w:val="22"/>
          <w:u w:val="single" w:color="000000"/>
        </w:rPr>
        <w:t>i</w:t>
      </w:r>
      <w:r w:rsidRPr="006F0DD5">
        <w:rPr>
          <w:rFonts w:asciiTheme="minorHAnsi" w:hAnsiTheme="minorHAnsi" w:cstheme="minorHAnsi"/>
          <w:b/>
          <w:w w:val="94"/>
          <w:sz w:val="22"/>
          <w:szCs w:val="22"/>
          <w:u w:val="single" w:color="000000"/>
        </w:rPr>
        <w:t>c</w:t>
      </w:r>
      <w:r w:rsidRPr="006F0DD5">
        <w:rPr>
          <w:rFonts w:asciiTheme="minorHAnsi" w:hAnsiTheme="minorHAnsi" w:cstheme="minorHAnsi"/>
          <w:b/>
          <w:spacing w:val="3"/>
          <w:w w:val="102"/>
          <w:sz w:val="22"/>
          <w:szCs w:val="22"/>
          <w:u w:val="single" w:color="000000"/>
        </w:rPr>
        <w:t xml:space="preserve"> </w:t>
      </w:r>
      <w:r w:rsidRPr="006F0DD5">
        <w:rPr>
          <w:rFonts w:asciiTheme="minorHAnsi" w:hAnsiTheme="minorHAnsi" w:cstheme="minorHAnsi"/>
          <w:b/>
          <w:spacing w:val="3"/>
          <w:w w:val="98"/>
          <w:sz w:val="22"/>
          <w:szCs w:val="22"/>
          <w:u w:val="single" w:color="000000"/>
        </w:rPr>
        <w:t>R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1"/>
          <w:w w:val="95"/>
          <w:sz w:val="22"/>
          <w:szCs w:val="22"/>
          <w:u w:val="single" w:color="000000"/>
        </w:rPr>
        <w:t>f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1"/>
          <w:w w:val="88"/>
          <w:sz w:val="22"/>
          <w:szCs w:val="22"/>
          <w:u w:val="single" w:color="000000"/>
        </w:rPr>
        <w:t>r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spacing w:val="2"/>
          <w:w w:val="104"/>
          <w:sz w:val="22"/>
          <w:szCs w:val="22"/>
          <w:u w:val="single" w:color="000000"/>
        </w:rPr>
        <w:t>n</w:t>
      </w:r>
      <w:r w:rsidRPr="006F0DD5">
        <w:rPr>
          <w:rFonts w:asciiTheme="minorHAnsi" w:hAnsiTheme="minorHAnsi" w:cstheme="minorHAnsi"/>
          <w:b/>
          <w:spacing w:val="2"/>
          <w:w w:val="94"/>
          <w:sz w:val="22"/>
          <w:szCs w:val="22"/>
          <w:u w:val="single" w:color="000000"/>
        </w:rPr>
        <w:t>c</w:t>
      </w:r>
      <w:r w:rsidRPr="006F0DD5">
        <w:rPr>
          <w:rFonts w:asciiTheme="minorHAnsi" w:hAnsiTheme="minorHAnsi" w:cstheme="minorHAnsi"/>
          <w:b/>
          <w:spacing w:val="2"/>
          <w:w w:val="98"/>
          <w:sz w:val="22"/>
          <w:szCs w:val="22"/>
          <w:u w:val="single" w:color="000000"/>
        </w:rPr>
        <w:t>e</w:t>
      </w:r>
      <w:r w:rsidRPr="006F0DD5">
        <w:rPr>
          <w:rFonts w:asciiTheme="minorHAnsi" w:hAnsiTheme="minorHAnsi" w:cstheme="minorHAnsi"/>
          <w:b/>
          <w:w w:val="88"/>
          <w:sz w:val="22"/>
          <w:szCs w:val="22"/>
          <w:u w:val="single" w:color="000000"/>
        </w:rPr>
        <w:t>s</w:t>
      </w:r>
    </w:p>
    <w:p w14:paraId="0DEFAEA0" w14:textId="77777777" w:rsidR="002570E1" w:rsidRPr="006F0DD5" w:rsidRDefault="002570E1" w:rsidP="006F0DD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F0AF0DD" w14:textId="77777777" w:rsidR="002570E1" w:rsidRPr="006F0DD5" w:rsidRDefault="006F0DD5" w:rsidP="006F0DD5">
      <w:pPr>
        <w:spacing w:before="28"/>
        <w:ind w:left="3592" w:right="3648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enne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anda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l</w:t>
      </w:r>
    </w:p>
    <w:p w14:paraId="21C725BB" w14:textId="77777777" w:rsidR="002570E1" w:rsidRPr="006F0DD5" w:rsidRDefault="006F0DD5" w:rsidP="006F0DD5">
      <w:pPr>
        <w:spacing w:before="12"/>
        <w:ind w:left="746" w:right="802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Tho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ill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La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Spec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oun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den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t</w:t>
      </w:r>
    </w:p>
    <w:p w14:paraId="6FFF296F" w14:textId="77777777" w:rsidR="002570E1" w:rsidRPr="006F0DD5" w:rsidRDefault="006F0DD5" w:rsidP="006F0DD5">
      <w:pPr>
        <w:spacing w:before="12"/>
        <w:ind w:left="2544" w:right="2548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ver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sit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aba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Schoo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La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w</w:t>
      </w:r>
    </w:p>
    <w:p w14:paraId="2AE57180" w14:textId="77777777" w:rsidR="002570E1" w:rsidRPr="006F0DD5" w:rsidRDefault="006F0DD5" w:rsidP="006F0DD5">
      <w:pPr>
        <w:spacing w:before="12"/>
        <w:ind w:left="3836" w:right="3838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x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87038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2</w:t>
      </w:r>
    </w:p>
    <w:p w14:paraId="3F3FFDD0" w14:textId="77777777" w:rsidR="002570E1" w:rsidRPr="006F0DD5" w:rsidRDefault="006F0DD5" w:rsidP="006F0DD5">
      <w:pPr>
        <w:spacing w:before="12"/>
        <w:ind w:left="3018" w:right="3020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10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1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Pau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yan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ve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Ea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3548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 xml:space="preserve">7 </w:t>
      </w:r>
      <w:hyperlink r:id="rId8"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k</w:t>
        </w:r>
        <w:r w:rsidRPr="006F0DD5">
          <w:rPr>
            <w:rFonts w:asciiTheme="minorHAnsi" w:eastAsia="Goudy Old Style" w:hAnsiTheme="minorHAnsi" w:cstheme="minorHAnsi"/>
            <w:spacing w:val="1"/>
            <w:w w:val="102"/>
            <w:sz w:val="22"/>
            <w:szCs w:val="22"/>
          </w:rPr>
          <w:t>r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anda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ll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@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l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w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ua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ed</w:t>
        </w:r>
        <w:r w:rsidRPr="006F0DD5">
          <w:rPr>
            <w:rFonts w:asciiTheme="minorHAnsi" w:eastAsia="Goudy Old Style" w:hAnsiTheme="minorHAnsi" w:cstheme="minorHAnsi"/>
            <w:w w:val="102"/>
            <w:sz w:val="22"/>
            <w:szCs w:val="22"/>
          </w:rPr>
          <w:t>u</w:t>
        </w:r>
      </w:hyperlink>
    </w:p>
    <w:p w14:paraId="14F8E4E3" w14:textId="77777777" w:rsidR="002570E1" w:rsidRPr="006F0DD5" w:rsidRDefault="006F0DD5" w:rsidP="006F0DD5">
      <w:pPr>
        <w:ind w:left="3760" w:right="3760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205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348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5117</w:t>
      </w:r>
    </w:p>
    <w:p w14:paraId="2B71A784" w14:textId="77777777" w:rsidR="002570E1" w:rsidRPr="006F0DD5" w:rsidRDefault="002570E1" w:rsidP="006F0D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2343EA2" w14:textId="77777777" w:rsidR="002570E1" w:rsidRPr="006F0DD5" w:rsidRDefault="006F0DD5" w:rsidP="006F0DD5">
      <w:pPr>
        <w:ind w:left="3294" w:right="3296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obe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ook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A</w:t>
      </w:r>
    </w:p>
    <w:p w14:paraId="695391DC" w14:textId="77777777" w:rsidR="002570E1" w:rsidRPr="006F0DD5" w:rsidRDefault="006F0DD5" w:rsidP="006F0DD5">
      <w:pPr>
        <w:spacing w:before="12"/>
        <w:ind w:left="1513" w:right="1516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4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one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Jr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Endo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w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ha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nan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4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ana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en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t</w:t>
      </w:r>
    </w:p>
    <w:p w14:paraId="460F89ED" w14:textId="77777777" w:rsidR="002570E1" w:rsidRPr="006F0DD5" w:rsidRDefault="006F0DD5" w:rsidP="006F0DD5">
      <w:pPr>
        <w:spacing w:before="12"/>
        <w:ind w:left="2690" w:right="2692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ir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Sc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enc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nan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e</w:t>
      </w:r>
    </w:p>
    <w:p w14:paraId="5D2B1D3E" w14:textId="77777777" w:rsidR="002570E1" w:rsidRPr="006F0DD5" w:rsidRDefault="006F0DD5" w:rsidP="006F0DD5">
      <w:pPr>
        <w:spacing w:before="12"/>
        <w:ind w:left="3349" w:right="335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epa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rt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en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nan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e</w:t>
      </w:r>
    </w:p>
    <w:p w14:paraId="5A0DACB0" w14:textId="77777777" w:rsidR="002570E1" w:rsidRPr="006F0DD5" w:rsidRDefault="006F0DD5" w:rsidP="006F0DD5">
      <w:pPr>
        <w:spacing w:before="12"/>
        <w:ind w:left="3088" w:right="3088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22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6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lst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Bo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x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870224</w:t>
      </w:r>
    </w:p>
    <w:p w14:paraId="59A6BB9F" w14:textId="77777777" w:rsidR="002570E1" w:rsidRPr="006F0DD5" w:rsidRDefault="006F0DD5" w:rsidP="006F0DD5">
      <w:pPr>
        <w:spacing w:before="12"/>
        <w:ind w:left="3389" w:right="3388" w:hanging="2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36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1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ri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v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 xml:space="preserve">e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lastRenderedPageBreak/>
        <w:t xml:space="preserve">35487 </w:t>
      </w:r>
      <w:hyperlink r:id="rId9"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r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b</w:t>
        </w:r>
        <w:r w:rsidRPr="006F0DD5">
          <w:rPr>
            <w:rFonts w:asciiTheme="minorHAnsi" w:eastAsia="Goudy Old Style" w:hAnsiTheme="minorHAnsi" w:cstheme="minorHAnsi"/>
            <w:spacing w:val="1"/>
            <w:w w:val="102"/>
            <w:sz w:val="22"/>
            <w:szCs w:val="22"/>
          </w:rPr>
          <w:t>r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ook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s</w:t>
        </w:r>
        <w:r w:rsidRPr="006F0DD5">
          <w:rPr>
            <w:rFonts w:asciiTheme="minorHAnsi" w:eastAsia="Goudy Old Style" w:hAnsiTheme="minorHAnsi" w:cstheme="minorHAnsi"/>
            <w:spacing w:val="3"/>
            <w:w w:val="103"/>
            <w:sz w:val="22"/>
            <w:szCs w:val="22"/>
          </w:rPr>
          <w:t>@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cb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ua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ed</w:t>
        </w:r>
        <w:r w:rsidRPr="006F0DD5">
          <w:rPr>
            <w:rFonts w:asciiTheme="minorHAnsi" w:eastAsia="Goudy Old Style" w:hAnsiTheme="minorHAnsi" w:cstheme="minorHAnsi"/>
            <w:w w:val="102"/>
            <w:sz w:val="22"/>
            <w:szCs w:val="22"/>
          </w:rPr>
          <w:t>u</w:t>
        </w:r>
      </w:hyperlink>
    </w:p>
    <w:p w14:paraId="6C789AE0" w14:textId="77777777" w:rsidR="002570E1" w:rsidRPr="006F0DD5" w:rsidRDefault="006F0DD5" w:rsidP="006F0DD5">
      <w:pPr>
        <w:ind w:left="3760" w:right="3760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205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348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8987</w:t>
      </w:r>
    </w:p>
    <w:p w14:paraId="69DA7497" w14:textId="77777777" w:rsidR="002570E1" w:rsidRPr="006F0DD5" w:rsidRDefault="002570E1" w:rsidP="006F0DD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B7B060" w14:textId="77777777" w:rsidR="002570E1" w:rsidRPr="006F0DD5" w:rsidRDefault="006F0DD5" w:rsidP="006F0DD5">
      <w:pPr>
        <w:ind w:left="3208" w:right="3210" w:firstLine="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D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z</w:t>
      </w:r>
      <w:r w:rsidRPr="006F0DD5">
        <w:rPr>
          <w:rFonts w:asciiTheme="minorHAnsi" w:eastAsia="Goudy Old Style" w:hAnsiTheme="minorHAnsi" w:cstheme="minorHAnsi"/>
          <w:spacing w:val="1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4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c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K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 xml:space="preserve">t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Po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liti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1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Theo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P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ss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 xml:space="preserve">or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Th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U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ve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rsit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y</w:t>
      </w:r>
      <w:r w:rsidRPr="006F0DD5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o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>f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a</w:t>
      </w:r>
    </w:p>
    <w:p w14:paraId="2DF645D1" w14:textId="77777777" w:rsidR="002570E1" w:rsidRPr="006F0DD5" w:rsidRDefault="006F0DD5" w:rsidP="006F0DD5">
      <w:pPr>
        <w:ind w:left="3167" w:right="3166" w:hanging="1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34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4</w:t>
      </w:r>
      <w:r w:rsidRPr="006F0DD5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t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e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F0DD5">
        <w:rPr>
          <w:rFonts w:asciiTheme="minorHAnsi" w:eastAsia="Goudy Old Style" w:hAnsiTheme="minorHAnsi" w:cstheme="minorHAnsi"/>
          <w:spacing w:val="8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oo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F0DD5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w w:val="103"/>
          <w:sz w:val="22"/>
          <w:szCs w:val="22"/>
        </w:rPr>
        <w:t xml:space="preserve">l 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Tu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ca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oo</w:t>
      </w:r>
      <w:r w:rsidRPr="006F0DD5">
        <w:rPr>
          <w:rFonts w:asciiTheme="minorHAnsi" w:eastAsia="Goudy Old Style" w:hAnsiTheme="minorHAnsi" w:cstheme="minorHAnsi"/>
          <w:spacing w:val="1"/>
          <w:sz w:val="22"/>
          <w:szCs w:val="22"/>
        </w:rPr>
        <w:t>s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F0DD5">
        <w:rPr>
          <w:rFonts w:asciiTheme="minorHAnsi" w:eastAsia="Goudy Old Style" w:hAnsiTheme="minorHAnsi" w:cstheme="minorHAnsi"/>
          <w:spacing w:val="24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l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b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w w:val="102"/>
          <w:sz w:val="22"/>
          <w:szCs w:val="22"/>
        </w:rPr>
        <w:t>a</w:t>
      </w:r>
      <w:r w:rsidRPr="006F0DD5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 xml:space="preserve">35487 </w:t>
      </w:r>
      <w:r w:rsidRPr="006F0DD5">
        <w:rPr>
          <w:rFonts w:asciiTheme="minorHAnsi" w:eastAsia="Goudy Old Style" w:hAnsiTheme="minorHAnsi" w:cstheme="minorHAnsi"/>
          <w:spacing w:val="3"/>
          <w:w w:val="102"/>
          <w:sz w:val="22"/>
          <w:szCs w:val="22"/>
        </w:rPr>
        <w:t>m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ckn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i</w:t>
      </w:r>
      <w:r w:rsidRPr="006F0DD5">
        <w:rPr>
          <w:rFonts w:asciiTheme="minorHAnsi" w:eastAsia="Goudy Old Style" w:hAnsiTheme="minorHAnsi" w:cstheme="minorHAnsi"/>
          <w:spacing w:val="2"/>
          <w:w w:val="103"/>
          <w:sz w:val="22"/>
          <w:szCs w:val="22"/>
        </w:rPr>
        <w:t>g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h</w:t>
      </w:r>
      <w:r w:rsidRPr="006F0DD5">
        <w:rPr>
          <w:rFonts w:asciiTheme="minorHAnsi" w:eastAsia="Goudy Old Style" w:hAnsiTheme="minorHAnsi" w:cstheme="minorHAnsi"/>
          <w:spacing w:val="1"/>
          <w:w w:val="103"/>
          <w:sz w:val="22"/>
          <w:szCs w:val="22"/>
        </w:rPr>
        <w:t>t</w:t>
      </w:r>
      <w:hyperlink r:id="rId10"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.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u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tz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@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g</w:t>
        </w:r>
        <w:r w:rsidRPr="006F0DD5">
          <w:rPr>
            <w:rFonts w:asciiTheme="minorHAnsi" w:eastAsia="Goudy Old Style" w:hAnsiTheme="minorHAnsi" w:cstheme="minorHAnsi"/>
            <w:spacing w:val="3"/>
            <w:w w:val="102"/>
            <w:sz w:val="22"/>
            <w:szCs w:val="22"/>
          </w:rPr>
          <w:t>m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a</w:t>
        </w:r>
        <w:r w:rsidRPr="006F0DD5">
          <w:rPr>
            <w:rFonts w:asciiTheme="minorHAnsi" w:eastAsia="Goudy Old Style" w:hAnsiTheme="minorHAnsi" w:cstheme="minorHAnsi"/>
            <w:spacing w:val="1"/>
            <w:w w:val="103"/>
            <w:sz w:val="22"/>
            <w:szCs w:val="22"/>
          </w:rPr>
          <w:t>il.</w:t>
        </w:r>
        <w:r w:rsidRPr="006F0DD5">
          <w:rPr>
            <w:rFonts w:asciiTheme="minorHAnsi" w:eastAsia="Goudy Old Style" w:hAnsiTheme="minorHAnsi" w:cstheme="minorHAnsi"/>
            <w:spacing w:val="2"/>
            <w:w w:val="103"/>
            <w:sz w:val="22"/>
            <w:szCs w:val="22"/>
          </w:rPr>
          <w:t>c</w:t>
        </w:r>
        <w:r w:rsidRPr="006F0DD5">
          <w:rPr>
            <w:rFonts w:asciiTheme="minorHAnsi" w:eastAsia="Goudy Old Style" w:hAnsiTheme="minorHAnsi" w:cstheme="minorHAnsi"/>
            <w:spacing w:val="2"/>
            <w:w w:val="102"/>
            <w:sz w:val="22"/>
            <w:szCs w:val="22"/>
          </w:rPr>
          <w:t>o</w:t>
        </w:r>
        <w:r w:rsidRPr="006F0DD5">
          <w:rPr>
            <w:rFonts w:asciiTheme="minorHAnsi" w:eastAsia="Goudy Old Style" w:hAnsiTheme="minorHAnsi" w:cstheme="minorHAnsi"/>
            <w:w w:val="102"/>
            <w:sz w:val="22"/>
            <w:szCs w:val="22"/>
          </w:rPr>
          <w:t>m</w:t>
        </w:r>
      </w:hyperlink>
    </w:p>
    <w:p w14:paraId="5BE12EFA" w14:textId="77777777" w:rsidR="002570E1" w:rsidRPr="006F0DD5" w:rsidRDefault="006F0DD5" w:rsidP="006F0DD5">
      <w:pPr>
        <w:ind w:left="3760" w:right="3760"/>
        <w:jc w:val="center"/>
        <w:rPr>
          <w:rFonts w:asciiTheme="minorHAnsi" w:eastAsia="Goudy Old Style" w:hAnsiTheme="minorHAnsi" w:cstheme="minorHAnsi"/>
          <w:sz w:val="22"/>
          <w:szCs w:val="22"/>
        </w:rPr>
      </w:pP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205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328</w:t>
      </w:r>
      <w:r w:rsidRPr="006F0DD5">
        <w:rPr>
          <w:rFonts w:asciiTheme="minorHAnsi" w:eastAsia="Goudy Old Style" w:hAnsiTheme="minorHAnsi" w:cstheme="minorHAnsi"/>
          <w:spacing w:val="1"/>
          <w:w w:val="102"/>
          <w:sz w:val="22"/>
          <w:szCs w:val="22"/>
        </w:rPr>
        <w:t>.</w:t>
      </w:r>
      <w:r w:rsidRPr="006F0DD5">
        <w:rPr>
          <w:rFonts w:asciiTheme="minorHAnsi" w:eastAsia="Goudy Old Style" w:hAnsiTheme="minorHAnsi" w:cstheme="minorHAnsi"/>
          <w:spacing w:val="2"/>
          <w:w w:val="102"/>
          <w:sz w:val="22"/>
          <w:szCs w:val="22"/>
        </w:rPr>
        <w:t>3803</w:t>
      </w:r>
    </w:p>
    <w:sectPr w:rsidR="002570E1" w:rsidRPr="006F0DD5">
      <w:pgSz w:w="12240" w:h="15840"/>
      <w:pgMar w:top="1100" w:right="17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46"/>
    <w:multiLevelType w:val="multilevel"/>
    <w:tmpl w:val="23AE3F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E1"/>
    <w:rsid w:val="002570E1"/>
    <w:rsid w:val="006F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D390FBF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andall@law.ua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elle_wales@alnd.uscourts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th@law.ua.ed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linkedin.com/pub/andrew-smith/4/8ba/224" TargetMode="External"/><Relationship Id="rId10" Type="http://schemas.openxmlformats.org/officeDocument/2006/relationships/hyperlink" Target="mailto:ut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brooks@cba.ua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703</Words>
  <Characters>4011</Characters>
  <Application>Microsoft Office Word</Application>
  <DocSecurity>0</DocSecurity>
  <Lines>33</Lines>
  <Paragraphs>9</Paragraphs>
  <ScaleCrop>false</ScaleCrop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2021-07-03T14:42:00Z</dcterms:created>
  <dcterms:modified xsi:type="dcterms:W3CDTF">2021-07-03T14:44:00Z</dcterms:modified>
</cp:coreProperties>
</file>